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604ED641"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7A7D42" w:rsidRPr="00364157">
        <w:rPr>
          <w:rFonts w:ascii="GHEA Grapalat" w:hAnsi="GHEA Grapalat"/>
          <w:i w:val="0"/>
          <w:lang w:val="af-ZA"/>
        </w:rPr>
        <w:t>փետրվարի</w:t>
      </w:r>
      <w:r w:rsidR="00482A73" w:rsidRPr="00364157">
        <w:rPr>
          <w:rFonts w:ascii="GHEA Grapalat" w:hAnsi="GHEA Grapalat"/>
          <w:i w:val="0"/>
          <w:lang w:val="af-ZA"/>
        </w:rPr>
        <w:t xml:space="preserve"> </w:t>
      </w:r>
      <w:r w:rsidR="007A7D42" w:rsidRPr="00364157">
        <w:rPr>
          <w:rFonts w:ascii="GHEA Grapalat" w:hAnsi="GHEA Grapalat"/>
          <w:i w:val="0"/>
          <w:lang w:val="af-ZA"/>
        </w:rPr>
        <w:t>1</w:t>
      </w:r>
      <w:r w:rsidR="004B4751">
        <w:rPr>
          <w:rFonts w:ascii="GHEA Grapalat" w:hAnsi="GHEA Grapalat"/>
          <w:i w:val="0"/>
          <w:lang w:val="af-ZA"/>
        </w:rPr>
        <w:t>2</w:t>
      </w:r>
      <w:r w:rsidRPr="00364157">
        <w:rPr>
          <w:rFonts w:ascii="GHEA Grapalat" w:hAnsi="GHEA Grapalat"/>
          <w:i w:val="0"/>
          <w:lang w:val="af-ZA"/>
        </w:rPr>
        <w:t>-ի թիվ 1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200741F6"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ՀՀՔԿ-ԲՄԽԾՁԲ-</w:t>
      </w:r>
      <w:r w:rsidR="004B4751">
        <w:rPr>
          <w:rFonts w:ascii="GHEA Grapalat" w:hAnsi="GHEA Grapalat"/>
          <w:i w:val="0"/>
          <w:lang w:val="af-ZA"/>
        </w:rPr>
        <w:t>25/9</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010CD8F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4B4751" w:rsidRPr="004B4751">
        <w:rPr>
          <w:rFonts w:ascii="GHEA Grapalat" w:hAnsi="GHEA Grapalat"/>
          <w:b/>
          <w:i w:val="0"/>
          <w:lang w:val="af-ZA"/>
        </w:rPr>
        <w:t>ՀՀ Լոռու մարզի Վանաձոր համայնքի «ք</w:t>
      </w:r>
      <w:r w:rsidR="004B4751" w:rsidRPr="004B4751">
        <w:rPr>
          <w:rFonts w:ascii="Cambria Math" w:hAnsi="Cambria Math" w:cs="Cambria Math"/>
          <w:b/>
          <w:i w:val="0"/>
          <w:lang w:val="af-ZA"/>
        </w:rPr>
        <w:t>․</w:t>
      </w:r>
      <w:r w:rsidR="004B4751" w:rsidRPr="004B4751">
        <w:rPr>
          <w:rFonts w:ascii="GHEA Grapalat" w:hAnsi="GHEA Grapalat"/>
          <w:b/>
          <w:i w:val="0"/>
          <w:lang w:val="af-ZA"/>
        </w:rPr>
        <w:t xml:space="preserve"> Վանաձորի Ղևոնդ Ալիշանի անվան N 27 հիմնական դպրոց»</w:t>
      </w:r>
      <w:r w:rsidR="007A7D42" w:rsidRPr="00364157">
        <w:rPr>
          <w:rFonts w:ascii="GHEA Grapalat" w:hAnsi="GHEA Grapalat"/>
          <w:b/>
          <w:i w:val="0"/>
          <w:lang w:val="af-ZA"/>
        </w:rPr>
        <w:t xml:space="preserve"> ՊՈԱԿ-ի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44086AE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4B4751">
        <w:rPr>
          <w:rFonts w:ascii="GHEA Grapalat" w:hAnsi="GHEA Grapalat"/>
          <w:b/>
          <w:i w:val="0"/>
          <w:lang w:val="af-ZA"/>
        </w:rPr>
        <w:t>մարտի 25</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4B4751">
        <w:rPr>
          <w:rFonts w:ascii="GHEA Grapalat" w:hAnsi="GHEA Grapalat"/>
          <w:b/>
          <w:i w:val="0"/>
          <w:lang w:val="af-ZA"/>
        </w:rPr>
        <w:t>10:00</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3DB2FBDD"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4B4751">
        <w:rPr>
          <w:rFonts w:ascii="GHEA Grapalat" w:hAnsi="GHEA Grapalat"/>
          <w:b/>
          <w:i w:val="0"/>
          <w:lang w:val="af-ZA"/>
        </w:rPr>
        <w:t>մարտի 25</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4B4751">
        <w:rPr>
          <w:rFonts w:ascii="GHEA Grapalat" w:hAnsi="GHEA Grapalat"/>
          <w:b/>
          <w:i w:val="0"/>
          <w:lang w:val="af-ZA"/>
        </w:rPr>
        <w:t>10:00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6FC26796"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2A73" w:rsidRPr="00364157">
        <w:rPr>
          <w:rFonts w:ascii="GHEA Grapalat" w:hAnsi="GHEA Grapalat"/>
          <w:i w:val="0"/>
          <w:color w:val="000000"/>
          <w:lang w:val="af-ZA"/>
        </w:rPr>
        <w:t>Նարինե Նիկոլայան</w:t>
      </w:r>
      <w:r w:rsidRPr="00364157">
        <w:rPr>
          <w:rFonts w:ascii="GHEA Grapalat" w:hAnsi="GHEA Grapalat"/>
          <w:i w:val="0"/>
          <w:color w:val="000000"/>
          <w:lang w:val="af-ZA"/>
        </w:rPr>
        <w:t>ին:</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2C034085"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482A73" w:rsidRPr="00364157">
          <w:rPr>
            <w:rStyle w:val="Hyperlink"/>
            <w:rFonts w:ascii="GHEA Grapalat" w:hAnsi="GHEA Grapalat"/>
            <w:i w:val="0"/>
            <w:lang w:val="af-ZA"/>
          </w:rPr>
          <w:t>tender4@minurban.am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5A1D6808" w:rsidR="00A10BAB" w:rsidRPr="00364157" w:rsidRDefault="007A7D42"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ՀՀՔԿ-ԲՄԽԾՁԲ-</w:t>
      </w:r>
      <w:r w:rsidR="004B4751">
        <w:rPr>
          <w:rFonts w:ascii="GHEA Grapalat" w:hAnsi="GHEA Grapalat" w:cs="Sylfaen"/>
          <w:color w:val="000000"/>
          <w:sz w:val="20"/>
          <w:szCs w:val="20"/>
        </w:rPr>
        <w:t>25/9</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79CFADAD"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4B4751">
        <w:rPr>
          <w:rFonts w:ascii="GHEA Grapalat" w:hAnsi="GHEA Grapalat" w:cs="Sylfaen"/>
          <w:color w:val="000000"/>
          <w:sz w:val="20"/>
          <w:szCs w:val="20"/>
        </w:rPr>
        <w:t>փետրվարի 12</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 xml:space="preserve">N 1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6DC452BC" w:rsidR="00A10BAB" w:rsidRPr="00364157" w:rsidRDefault="004B4751" w:rsidP="00B70A81">
      <w:pPr>
        <w:pStyle w:val="BodyText"/>
        <w:ind w:right="-7"/>
        <w:jc w:val="center"/>
        <w:rPr>
          <w:rFonts w:ascii="GHEA Grapalat" w:hAnsi="GHEA Grapalat"/>
          <w:bCs/>
          <w:noProof/>
          <w:lang w:val="af-ZA"/>
        </w:rPr>
      </w:pPr>
      <w:r>
        <w:rPr>
          <w:rFonts w:ascii="GHEA Grapalat" w:eastAsia="GHEA Grapalat" w:hAnsi="GHEA Grapalat" w:cs="GHEA Grapalat"/>
        </w:rPr>
        <w:t>ՀՀ ԼՈՌՈՒ ՄԱՐԶԻ ՎԱՆԱՁՈՐ ՀԱՄԱՅՆՔԻ «Ք</w:t>
      </w:r>
      <w:r>
        <w:rPr>
          <w:rFonts w:ascii="Segoe UI Symbol" w:eastAsia="Segoe UI Symbol" w:hAnsi="Segoe UI Symbol" w:cs="Segoe UI Symbol"/>
        </w:rPr>
        <w:t>․</w:t>
      </w:r>
      <w:r>
        <w:rPr>
          <w:rFonts w:ascii="GHEA Grapalat" w:eastAsia="GHEA Grapalat" w:hAnsi="GHEA Grapalat" w:cs="GHEA Grapalat"/>
        </w:rPr>
        <w:t xml:space="preserve"> ՎԱՆԱՁՈՐԻ ՂԵՎՈՆԴ ԱԼԻՇԱՆԻ ԱՆՎԱՆ N 27 ՀԻՄՆԱԿԱՆ ԴՊՐՈՑ»</w:t>
      </w:r>
      <w:r w:rsidRPr="00364157">
        <w:rPr>
          <w:rFonts w:ascii="GHEA Grapalat" w:hAnsi="GHEA Grapalat"/>
          <w:noProof/>
          <w:lang w:val="af-ZA"/>
        </w:rPr>
        <w:t xml:space="preserve"> </w:t>
      </w:r>
      <w:r w:rsidR="007A7D42" w:rsidRPr="00364157">
        <w:rPr>
          <w:rFonts w:ascii="GHEA Grapalat" w:hAnsi="GHEA Grapalat"/>
          <w:noProof/>
          <w:lang w:val="af-ZA"/>
        </w:rPr>
        <w:t xml:space="preserve">ՊՈԱԿ-Ի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2B5A174B" w:rsidR="00A10BAB" w:rsidRPr="00364157" w:rsidRDefault="004B4751" w:rsidP="00BF288D">
      <w:pPr>
        <w:pStyle w:val="BodyText"/>
        <w:ind w:right="-7"/>
        <w:jc w:val="center"/>
        <w:rPr>
          <w:rFonts w:ascii="GHEA Grapalat" w:hAnsi="GHEA Grapalat"/>
          <w:b/>
          <w:bCs/>
          <w:noProof/>
          <w:sz w:val="20"/>
          <w:lang w:val="af-ZA"/>
        </w:rPr>
      </w:pPr>
      <w:r w:rsidRPr="004B4751">
        <w:rPr>
          <w:rFonts w:ascii="GHEA Grapalat" w:hAnsi="GHEA Grapalat"/>
          <w:b/>
          <w:bCs/>
          <w:noProof/>
          <w:sz w:val="20"/>
          <w:lang w:val="af-ZA"/>
        </w:rPr>
        <w:t>ՀՀ ԼՈՌՈՒ ՄԱՐԶԻ ՎԱՆԱՁՈՐ ՀԱՄԱՅՆՔԻ «Ք</w:t>
      </w:r>
      <w:r w:rsidRPr="004B4751">
        <w:rPr>
          <w:rFonts w:ascii="Cambria Math" w:hAnsi="Cambria Math" w:cs="Cambria Math"/>
          <w:b/>
          <w:bCs/>
          <w:noProof/>
          <w:sz w:val="20"/>
          <w:lang w:val="af-ZA"/>
        </w:rPr>
        <w:t>․</w:t>
      </w:r>
      <w:r w:rsidRPr="004B4751">
        <w:rPr>
          <w:rFonts w:ascii="GHEA Grapalat" w:hAnsi="GHEA Grapalat"/>
          <w:b/>
          <w:bCs/>
          <w:noProof/>
          <w:sz w:val="20"/>
          <w:lang w:val="af-ZA"/>
        </w:rPr>
        <w:t xml:space="preserve"> ՎԱՆԱՁՈՐԻ ՂԵՎՈՆԴ ԱԼԻՇԱՆԻ ԱՆՎԱՆ N 27 ՀԻՄՆԱԿԱՆ ԴՊՐՈՑ»</w:t>
      </w:r>
      <w:r w:rsidR="004B16C3" w:rsidRPr="00364157">
        <w:rPr>
          <w:rFonts w:ascii="GHEA Grapalat" w:hAnsi="GHEA Grapalat"/>
          <w:b/>
          <w:bCs/>
          <w:noProof/>
          <w:sz w:val="20"/>
          <w:lang w:val="af-ZA"/>
        </w:rPr>
        <w:t xml:space="preserve"> ՊՈԱԿ-Ի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proofErr w:type="gramStart"/>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roofErr w:type="gramEnd"/>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proofErr w:type="gramStart"/>
      <w:r w:rsidRPr="00364157">
        <w:rPr>
          <w:rFonts w:ascii="GHEA Grapalat" w:hAnsi="GHEA Grapalat" w:cs="Sylfaen"/>
          <w:b/>
          <w:sz w:val="20"/>
        </w:rPr>
        <w:t>ՄԱՍ</w:t>
      </w:r>
      <w:r w:rsidRPr="00364157">
        <w:rPr>
          <w:rFonts w:ascii="GHEA Grapalat" w:hAnsi="GHEA Grapalat" w:cs="Times Armenian"/>
          <w:b/>
          <w:sz w:val="20"/>
          <w:lang w:val="af-ZA"/>
        </w:rPr>
        <w:t xml:space="preserve">  II.</w:t>
      </w:r>
      <w:proofErr w:type="gramEnd"/>
      <w:r w:rsidRPr="00364157">
        <w:rPr>
          <w:rFonts w:ascii="GHEA Grapalat" w:hAnsi="GHEA Grapalat" w:cs="Times Armenian"/>
          <w:b/>
          <w:sz w:val="20"/>
          <w:lang w:val="af-ZA"/>
        </w:rPr>
        <w:t xml:space="preserve">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proofErr w:type="gramStart"/>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proofErr w:type="gramEnd"/>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proofErr w:type="gramStart"/>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proofErr w:type="gramEnd"/>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16B914BB"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ՀՀՔԿ-ԲՄԽԾՁԲ-</w:t>
      </w:r>
      <w:r w:rsidR="004B4751">
        <w:rPr>
          <w:rFonts w:ascii="GHEA Grapalat" w:hAnsi="GHEA Grapalat" w:cs="Times Armenian"/>
          <w:sz w:val="20"/>
          <w:lang w:val="af-ZA"/>
        </w:rPr>
        <w:t>25/9</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51FADC1B"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482A73" w:rsidRPr="00364157">
          <w:rPr>
            <w:rStyle w:val="Hyperlink"/>
            <w:rFonts w:ascii="GHEA Grapalat" w:hAnsi="GHEA Grapalat"/>
            <w:sz w:val="20"/>
            <w:szCs w:val="20"/>
            <w:lang w:val="af-ZA"/>
          </w:rPr>
          <w:t>tender4@minurban.am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proofErr w:type="gramStart"/>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roofErr w:type="gramEnd"/>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proofErr w:type="gramStart"/>
      <w:r w:rsidRPr="00364157">
        <w:rPr>
          <w:rFonts w:ascii="GHEA Grapalat" w:hAnsi="GHEA Grapalat" w:cs="Sylfaen"/>
          <w:b/>
          <w:sz w:val="20"/>
        </w:rPr>
        <w:t>ԳՆՄԱՆ  ԱՌԱՐԿԱՅԻ</w:t>
      </w:r>
      <w:proofErr w:type="gramEnd"/>
      <w:r w:rsidRPr="00364157">
        <w:rPr>
          <w:rFonts w:ascii="GHEA Grapalat" w:hAnsi="GHEA Grapalat" w:cs="Sylfaen"/>
          <w:b/>
          <w:sz w:val="20"/>
        </w:rPr>
        <w:t xml:space="preserve">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369F9E24"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4B4751" w:rsidRPr="004B4751">
        <w:rPr>
          <w:rFonts w:ascii="GHEA Grapalat" w:hAnsi="GHEA Grapalat"/>
          <w:i w:val="0"/>
          <w:noProof/>
          <w:lang w:val="en-US"/>
        </w:rPr>
        <w:t>ՀՀ Լոռու մարզի Վանաձոր համայնքի «ք</w:t>
      </w:r>
      <w:r w:rsidR="004B4751" w:rsidRPr="004B4751">
        <w:rPr>
          <w:rFonts w:ascii="Cambria Math" w:hAnsi="Cambria Math" w:cs="Cambria Math"/>
          <w:i w:val="0"/>
          <w:noProof/>
          <w:lang w:val="en-US"/>
        </w:rPr>
        <w:t>․</w:t>
      </w:r>
      <w:r w:rsidR="004B4751" w:rsidRPr="004B4751">
        <w:rPr>
          <w:rFonts w:ascii="GHEA Grapalat" w:hAnsi="GHEA Grapalat"/>
          <w:i w:val="0"/>
          <w:noProof/>
          <w:lang w:val="en-US"/>
        </w:rPr>
        <w:t xml:space="preserve"> Վանաձորի Ղևոնդ Ալիշանի անվան N 27 հիմնական դպրոց»</w:t>
      </w:r>
      <w:r w:rsidR="007A7D42" w:rsidRPr="00364157">
        <w:rPr>
          <w:rFonts w:ascii="GHEA Grapalat" w:hAnsi="GHEA Grapalat"/>
          <w:i w:val="0"/>
          <w:noProof/>
          <w:lang w:val="en-US"/>
        </w:rPr>
        <w:t xml:space="preserve"> ՊՈԱԿ-ի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364157"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2726ED42" w:rsidR="008A7ADF" w:rsidRPr="00364157" w:rsidRDefault="004B4751" w:rsidP="000161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4B16C3" w:rsidRPr="00364157">
              <w:rPr>
                <w:rFonts w:ascii="GHEA Grapalat" w:hAnsi="GHEA Grapalat" w:cs="Times Armenian"/>
                <w:b/>
                <w:sz w:val="18"/>
                <w:szCs w:val="18"/>
                <w:lang w:val="pt-BR"/>
              </w:rPr>
              <w:t>7 000</w:t>
            </w:r>
            <w:r w:rsidR="00482A73" w:rsidRPr="00364157">
              <w:rPr>
                <w:rFonts w:ascii="GHEA Grapalat" w:hAnsi="GHEA Grapalat" w:cs="Times Armenian"/>
                <w:b/>
                <w:sz w:val="18"/>
                <w:szCs w:val="18"/>
                <w:lang w:val="pt-BR"/>
              </w:rPr>
              <w:t xml:space="preserve"> 000</w:t>
            </w:r>
          </w:p>
        </w:tc>
        <w:tc>
          <w:tcPr>
            <w:tcW w:w="6806" w:type="dxa"/>
            <w:vAlign w:val="center"/>
          </w:tcPr>
          <w:p w14:paraId="47F91DE2" w14:textId="2727E126" w:rsidR="00AC057D" w:rsidRPr="00364157" w:rsidRDefault="004B4751" w:rsidP="008A7ADF">
            <w:pPr>
              <w:pStyle w:val="BodyTextIndent2"/>
              <w:spacing w:line="240" w:lineRule="auto"/>
              <w:ind w:firstLine="0"/>
              <w:jc w:val="center"/>
              <w:rPr>
                <w:rFonts w:ascii="GHEA Grapalat" w:hAnsi="GHEA Grapalat" w:cs="Times Armenian"/>
                <w:b/>
                <w:sz w:val="18"/>
                <w:szCs w:val="18"/>
                <w:lang w:val="pt-BR"/>
              </w:rPr>
            </w:pPr>
            <w:r w:rsidRPr="004B4751">
              <w:rPr>
                <w:rFonts w:ascii="GHEA Grapalat" w:hAnsi="GHEA Grapalat" w:cs="Times Armenian"/>
                <w:b/>
                <w:sz w:val="18"/>
                <w:szCs w:val="18"/>
                <w:lang w:val="pt-BR"/>
              </w:rPr>
              <w:t>ՀՀ Լոռու մարզի Վանաձոր համայնքի «ք</w:t>
            </w:r>
            <w:r w:rsidRPr="004B4751">
              <w:rPr>
                <w:rFonts w:ascii="Cambria Math" w:hAnsi="Cambria Math" w:cs="Cambria Math"/>
                <w:b/>
                <w:sz w:val="18"/>
                <w:szCs w:val="18"/>
                <w:lang w:val="pt-BR"/>
              </w:rPr>
              <w:t>․</w:t>
            </w:r>
            <w:r w:rsidRPr="004B4751">
              <w:rPr>
                <w:rFonts w:ascii="GHEA Grapalat" w:hAnsi="GHEA Grapalat" w:cs="Times Armenian"/>
                <w:b/>
                <w:sz w:val="18"/>
                <w:szCs w:val="18"/>
                <w:lang w:val="pt-BR"/>
              </w:rPr>
              <w:t xml:space="preserve"> Վանաձորի Ղևոնդ Ալիշանի անվան N 27 հիմնական դպրոց» </w:t>
            </w:r>
            <w:r w:rsidR="007A7D42" w:rsidRPr="00364157">
              <w:rPr>
                <w:rFonts w:ascii="GHEA Grapalat" w:hAnsi="GHEA Grapalat" w:cs="Times Armenian"/>
                <w:b/>
                <w:sz w:val="18"/>
                <w:szCs w:val="18"/>
                <w:lang w:val="pt-BR"/>
              </w:rPr>
              <w:t xml:space="preserve">ՊՈԱԿ-ի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364157" w:rsidRDefault="008A7ADF" w:rsidP="008A7ADF">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77777777" w:rsidR="001943D7" w:rsidRPr="00364157" w:rsidRDefault="001943D7" w:rsidP="00E8688A">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30%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364157" w:rsidRDefault="008C34C8" w:rsidP="008C34C8">
      <w:pPr>
        <w:pStyle w:val="BodyTextIndent2"/>
        <w:spacing w:line="240" w:lineRule="auto"/>
        <w:ind w:firstLine="567"/>
        <w:rPr>
          <w:rFonts w:ascii="GHEA Grapalat" w:hAnsi="GHEA Grapalat"/>
          <w:color w:val="FF0000"/>
          <w:sz w:val="32"/>
        </w:rPr>
      </w:pPr>
      <w:r w:rsidRPr="00364157">
        <w:rPr>
          <w:rFonts w:ascii="GHEA Grapalat" w:hAnsi="GHEA Grapalat"/>
          <w:b/>
          <w:color w:val="FF0000"/>
          <w:sz w:val="3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364157" w:rsidRDefault="008C34C8" w:rsidP="001943D7">
      <w:pPr>
        <w:pStyle w:val="BodyTextIndent2"/>
        <w:spacing w:line="240" w:lineRule="auto"/>
        <w:ind w:firstLine="567"/>
        <w:rPr>
          <w:rFonts w:ascii="GHEA Grapalat" w:hAnsi="GHEA Grapalat"/>
        </w:rPr>
      </w:pP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proofErr w:type="gramStart"/>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ընթացակարգին</w:t>
      </w:r>
      <w:proofErr w:type="gramEnd"/>
      <w:r w:rsidR="006F49AA" w:rsidRPr="00364157">
        <w:rPr>
          <w:rFonts w:ascii="GHEA Grapalat" w:hAnsi="GHEA Grapalat" w:cs="Arial Armenian"/>
          <w:sz w:val="20"/>
          <w:lang w:val="es-ES"/>
        </w:rPr>
        <w:t xml:space="preserve">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lastRenderedPageBreak/>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lastRenderedPageBreak/>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364157"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64157">
              <w:rPr>
                <w:rFonts w:ascii="GHEA Grapalat" w:hAnsi="GHEA Grapalat"/>
                <w:sz w:val="18"/>
                <w:szCs w:val="20"/>
              </w:rPr>
              <w:t xml:space="preserve"> </w:t>
            </w:r>
            <w:r w:rsidRPr="00364157">
              <w:rPr>
                <w:rFonts w:ascii="GHEA Grapalat" w:hAnsi="GHEA Grapalat"/>
                <w:sz w:val="18"/>
                <w:szCs w:val="20"/>
                <w:lang w:val="hy-AM"/>
              </w:rPr>
              <w:t>բնորոշ կտրվածքներ,</w:t>
            </w:r>
            <w:r w:rsidR="008C34C8" w:rsidRPr="00364157">
              <w:rPr>
                <w:rFonts w:ascii="GHEA Grapalat" w:hAnsi="GHEA Grapalat"/>
                <w:sz w:val="18"/>
                <w:szCs w:val="20"/>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64157" w:rsidRDefault="00344D29" w:rsidP="00344D29">
            <w:pPr>
              <w:tabs>
                <w:tab w:val="left" w:pos="4732"/>
              </w:tabs>
              <w:rPr>
                <w:rFonts w:ascii="GHEA Grapalat" w:hAnsi="GHEA Grapalat"/>
                <w:sz w:val="18"/>
                <w:szCs w:val="20"/>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64157">
              <w:rPr>
                <w:rFonts w:ascii="GHEA Grapalat" w:hAnsi="GHEA Grapalat"/>
                <w:sz w:val="18"/>
                <w:szCs w:val="20"/>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lastRenderedPageBreak/>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36415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36415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36415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36415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36415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36415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364157"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lastRenderedPageBreak/>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364157"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36415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364157"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w:t>
            </w:r>
            <w:r w:rsidRPr="00364157">
              <w:rPr>
                <w:rFonts w:ascii="GHEA Grapalat" w:hAnsi="GHEA Grapalat"/>
                <w:sz w:val="18"/>
                <w:szCs w:val="18"/>
                <w:lang w:val="hy-AM"/>
              </w:rPr>
              <w:lastRenderedPageBreak/>
              <w:t>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lastRenderedPageBreak/>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364157"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Ճարտարագետ-շինարարի կամ ճարտարագետի 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lastRenderedPageBreak/>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lastRenderedPageBreak/>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lastRenderedPageBreak/>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lastRenderedPageBreak/>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proofErr w:type="gramStart"/>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proofErr w:type="gramEnd"/>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28D21822"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4B4751">
        <w:rPr>
          <w:rFonts w:ascii="GHEA Grapalat" w:hAnsi="GHEA Grapalat" w:cs="Sylfaen"/>
          <w:b/>
          <w:szCs w:val="24"/>
          <w:lang w:val="hy-AM"/>
        </w:rPr>
        <w:t>մարտի 25</w:t>
      </w:r>
      <w:r w:rsidR="00EA2D25" w:rsidRPr="00364157">
        <w:rPr>
          <w:rFonts w:ascii="GHEA Grapalat" w:hAnsi="GHEA Grapalat" w:cs="Sylfaen"/>
          <w:b/>
          <w:szCs w:val="24"/>
          <w:lang w:val="hy-AM"/>
        </w:rPr>
        <w:t xml:space="preserve">-ին ժամը </w:t>
      </w:r>
      <w:r w:rsidR="004B4751">
        <w:rPr>
          <w:rFonts w:ascii="GHEA Grapalat" w:hAnsi="GHEA Grapalat" w:cs="Sylfaen"/>
          <w:b/>
          <w:szCs w:val="24"/>
          <w:lang w:val="hy-AM"/>
        </w:rPr>
        <w:t>10:00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64157">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3"/>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64157">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64157">
        <w:rPr>
          <w:rFonts w:ascii="GHEA Grapalat" w:hAnsi="GHEA Grapalat" w:cs="Sylfaen"/>
          <w:b/>
          <w:sz w:val="20"/>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lastRenderedPageBreak/>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28AB2893"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 xml:space="preserve">2025 թվականի </w:t>
      </w:r>
      <w:r w:rsidR="004B4751">
        <w:rPr>
          <w:rFonts w:ascii="GHEA Grapalat" w:hAnsi="GHEA Grapalat" w:cs="Sylfaen"/>
          <w:b/>
          <w:szCs w:val="24"/>
          <w:lang w:val="hy-AM"/>
        </w:rPr>
        <w:t>մարտի 25</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4B4751">
        <w:rPr>
          <w:rFonts w:ascii="GHEA Grapalat" w:hAnsi="GHEA Grapalat" w:cs="Sylfaen"/>
          <w:b/>
          <w:szCs w:val="24"/>
          <w:lang w:val="hy-AM"/>
        </w:rPr>
        <w:t>10:00</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proofErr w:type="gramStart"/>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proofErr w:type="gramEnd"/>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w:t>
      </w:r>
      <w:r w:rsidR="00F7009A" w:rsidRPr="00364157">
        <w:rPr>
          <w:rFonts w:ascii="GHEA Grapalat" w:hAnsi="GHEA Grapalat" w:cs="Sylfaen"/>
          <w:sz w:val="20"/>
          <w:lang w:val="af-ZA"/>
        </w:rPr>
        <w:lastRenderedPageBreak/>
        <w:t xml:space="preserve">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w:t>
      </w:r>
      <w:r w:rsidR="007B6811" w:rsidRPr="00364157">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5"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lastRenderedPageBreak/>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lastRenderedPageBreak/>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lastRenderedPageBreak/>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w:t>
      </w:r>
      <w:r w:rsidR="003D0C33" w:rsidRPr="00364157">
        <w:rPr>
          <w:rFonts w:ascii="GHEA Grapalat" w:hAnsi="GHEA Grapalat" w:cs="Sylfaen"/>
          <w:sz w:val="20"/>
          <w:lang w:val="af-ZA"/>
        </w:rPr>
        <w:lastRenderedPageBreak/>
        <w:t xml:space="preserve">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proofErr w:type="gramStart"/>
      <w:r w:rsidRPr="00364157">
        <w:rPr>
          <w:rFonts w:ascii="GHEA Grapalat" w:hAnsi="GHEA Grapalat"/>
          <w:sz w:val="20"/>
          <w:szCs w:val="20"/>
          <w:lang w:val="es-ES"/>
        </w:rPr>
        <w:t>19 .</w:t>
      </w:r>
      <w:proofErr w:type="gramEnd"/>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 xml:space="preserve">Բ Ա Ց   Մ Ր Ց ՈՒ Յ Թ </w:t>
      </w:r>
      <w:proofErr w:type="gramStart"/>
      <w:r w:rsidRPr="00364157">
        <w:rPr>
          <w:rFonts w:ascii="GHEA Grapalat" w:hAnsi="GHEA Grapalat" w:cs="Sylfaen"/>
          <w:b/>
          <w:szCs w:val="22"/>
          <w:lang w:val="es-ES"/>
        </w:rPr>
        <w:t>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proofErr w:type="gramEnd"/>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proofErr w:type="gramStart"/>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w:t>
      </w:r>
      <w:proofErr w:type="gramEnd"/>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proofErr w:type="gramStart"/>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proofErr w:type="gramEnd"/>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 xml:space="preserve">Նմանատիպ </w:t>
      </w:r>
      <w:r w:rsidR="0001748E" w:rsidRPr="00364157">
        <w:rPr>
          <w:rFonts w:ascii="GHEA Grapalat" w:eastAsia="GHEA Grapalat" w:hAnsi="GHEA Grapalat" w:cs="GHEA Grapalat"/>
          <w:sz w:val="20"/>
          <w:shd w:val="clear" w:color="auto" w:fill="FFFFFF"/>
        </w:rPr>
        <w:t xml:space="preserve">է համարվում </w:t>
      </w:r>
      <w:r w:rsidR="0001748E" w:rsidRPr="00364157">
        <w:rPr>
          <w:rFonts w:ascii="GHEA Grapalat" w:eastAsia="GHEA Grapalat" w:hAnsi="GHEA Grapalat" w:cs="GHEA Grapalat"/>
          <w:b/>
          <w:sz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01748E" w:rsidRPr="00364157">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proofErr w:type="gramStart"/>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proofErr w:type="gramEnd"/>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6C35EE05"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4B4751">
        <w:rPr>
          <w:rFonts w:ascii="GHEA Grapalat" w:hAnsi="GHEA Grapalat"/>
          <w:b/>
          <w:lang w:val="es-ES"/>
        </w:rPr>
        <w:t>25/9</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50C88483"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ՀՀՔԿ-ԲՄԽԾՁԲ-</w:t>
      </w:r>
      <w:r w:rsidR="004B4751">
        <w:rPr>
          <w:rFonts w:ascii="GHEA Grapalat" w:hAnsi="GHEA Grapalat" w:cs="Sylfaen"/>
          <w:sz w:val="20"/>
          <w:szCs w:val="20"/>
          <w:lang w:val="es-ES"/>
        </w:rPr>
        <w:t>25/9</w:t>
      </w:r>
      <w:r w:rsidRPr="00364157">
        <w:rPr>
          <w:rFonts w:ascii="GHEA Grapalat" w:hAnsi="GHEA Grapalat" w:cs="Sylfaen"/>
          <w:sz w:val="20"/>
          <w:szCs w:val="20"/>
          <w:lang w:val="es-ES"/>
        </w:rPr>
        <w:t xml:space="preserve"> ծածկագրով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w:t>
      </w:r>
      <w:proofErr w:type="gramStart"/>
      <w:r w:rsidRPr="00364157">
        <w:rPr>
          <w:rFonts w:ascii="GHEA Grapalat" w:hAnsi="GHEA Grapalat" w:cs="Sylfaen"/>
          <w:vertAlign w:val="superscript"/>
          <w:lang w:val="es-ES"/>
        </w:rPr>
        <w:t>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roofErr w:type="gramEnd"/>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proofErr w:type="gramStart"/>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proofErr w:type="gramEnd"/>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3E5CBA9D"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w:t>
      </w:r>
      <w:r w:rsidR="004B4751">
        <w:rPr>
          <w:rFonts w:ascii="GHEA Grapalat" w:hAnsi="GHEA Grapalat" w:cs="Sylfaen"/>
          <w:sz w:val="20"/>
          <w:szCs w:val="20"/>
          <w:lang w:val="es-ES"/>
        </w:rPr>
        <w:t>25/9</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0C5B745E"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w:t>
      </w:r>
      <w:r w:rsidR="004B4751">
        <w:rPr>
          <w:rFonts w:ascii="GHEA Grapalat" w:hAnsi="GHEA Grapalat" w:cs="Sylfaen"/>
          <w:sz w:val="20"/>
          <w:szCs w:val="20"/>
          <w:lang w:val="es-ES"/>
        </w:rPr>
        <w:t>25/9</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w:t>
      </w:r>
      <w:proofErr w:type="gramStart"/>
      <w:r w:rsidRPr="00364157">
        <w:rPr>
          <w:rFonts w:ascii="GHEA Grapalat" w:hAnsi="GHEA Grapalat" w:cs="Arial"/>
          <w:sz w:val="20"/>
          <w:szCs w:val="20"/>
          <w:lang w:val="es-ES"/>
        </w:rPr>
        <w:t xml:space="preserve">ներկայացնում </w:t>
      </w:r>
      <w:r w:rsidRPr="00364157">
        <w:rPr>
          <w:rFonts w:ascii="GHEA Grapalat" w:hAnsi="GHEA Grapalat" w:cs="Arial"/>
          <w:sz w:val="20"/>
          <w:szCs w:val="20"/>
          <w:lang w:val="hy-AM"/>
        </w:rPr>
        <w:t xml:space="preserve"> է</w:t>
      </w:r>
      <w:proofErr w:type="gramEnd"/>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1.1</w:t>
      </w:r>
    </w:p>
    <w:p w14:paraId="7DAB53A1" w14:textId="301CBC56"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ՀՀՔԿ-ԲՄԽԾՁԲ-</w:t>
      </w:r>
      <w:r w:rsidR="004B4751">
        <w:rPr>
          <w:rFonts w:ascii="GHEA Grapalat" w:hAnsi="GHEA Grapalat"/>
          <w:b/>
          <w:lang w:val="es-ES"/>
        </w:rPr>
        <w:t>25/9</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9E4785"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9E478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36415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64157">
        <w:rPr>
          <w:rFonts w:ascii="GHEA Grapalat" w:eastAsia="GHEA Grapalat" w:hAnsi="GHEA Grapalat" w:cs="GHEA Grapalat"/>
          <w:sz w:val="20"/>
          <w:szCs w:val="20"/>
        </w:rPr>
        <w:t>կազմակերպությունների)»</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64157">
        <w:rPr>
          <w:rFonts w:ascii="GHEA Grapalat" w:eastAsia="GHEA Grapalat" w:hAnsi="GHEA Grapalat" w:cs="GHEA Grapalat"/>
          <w:sz w:val="20"/>
          <w:szCs w:val="20"/>
        </w:rPr>
        <w:t>մասնակցություն)։</w:t>
      </w:r>
      <w:proofErr w:type="gramEnd"/>
      <w:r w:rsidRPr="0036415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6415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64157">
        <w:rPr>
          <w:rFonts w:ascii="GHEA Grapalat" w:eastAsia="GHEA Grapalat" w:hAnsi="GHEA Grapalat" w:cs="GHEA Grapalat"/>
          <w:sz w:val="20"/>
          <w:szCs w:val="20"/>
        </w:rPr>
        <w:t>համար)»</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w:t>
      </w:r>
      <w:r w:rsidRPr="0036415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36415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64157">
        <w:rPr>
          <w:rFonts w:ascii="GHEA Grapalat" w:hAnsi="GHEA Grapalat" w:cs="Sylfaen"/>
          <w:sz w:val="16"/>
          <w:szCs w:val="16"/>
          <w:lang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708F9A8F"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4B4751">
        <w:rPr>
          <w:rFonts w:ascii="GHEA Grapalat" w:hAnsi="GHEA Grapalat"/>
          <w:b/>
          <w:lang w:val="es-ES"/>
        </w:rPr>
        <w:t>25/9</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 xml:space="preserve">(աշխատակցի անուն </w:t>
      </w:r>
      <w:proofErr w:type="gramStart"/>
      <w:r w:rsidRPr="00364157">
        <w:rPr>
          <w:rFonts w:ascii="GHEA Grapalat" w:hAnsi="GHEA Grapalat"/>
          <w:sz w:val="18"/>
        </w:rPr>
        <w:t xml:space="preserve">ազգանուն)   </w:t>
      </w:r>
      <w:proofErr w:type="gramEnd"/>
      <w:r w:rsidRPr="00364157">
        <w:rPr>
          <w:rFonts w:ascii="GHEA Grapalat" w:hAnsi="GHEA Grapalat"/>
          <w:sz w:val="18"/>
        </w:rPr>
        <w:t xml:space="preserve">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w:t>
      </w:r>
      <w:proofErr w:type="gramStart"/>
      <w:r w:rsidRPr="00364157">
        <w:rPr>
          <w:rFonts w:ascii="GHEA Grapalat" w:hAnsi="GHEA Grapalat"/>
          <w:sz w:val="18"/>
        </w:rPr>
        <w:t>պաշտոն,անուն</w:t>
      </w:r>
      <w:proofErr w:type="gramEnd"/>
      <w:r w:rsidRPr="00364157">
        <w:rPr>
          <w:rFonts w:ascii="GHEA Grapalat" w:hAnsi="GHEA Grapalat"/>
          <w:sz w:val="18"/>
        </w:rPr>
        <w:t xml:space="preserve">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2</w:t>
      </w:r>
    </w:p>
    <w:p w14:paraId="468B3431" w14:textId="5D4C5612"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ՀՀՔԿ-ԲՄԽԾՁԲ-</w:t>
      </w:r>
      <w:r w:rsidR="004B4751">
        <w:rPr>
          <w:rFonts w:ascii="GHEA Grapalat" w:hAnsi="GHEA Grapalat" w:cs="Sylfaen"/>
          <w:b/>
          <w:color w:val="000000"/>
          <w:lang w:val="hy-AM"/>
        </w:rPr>
        <w:t>25/9</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06808B32"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ՀՀՔԿ-ԲՄԽԾՁԲ-</w:t>
      </w:r>
      <w:r w:rsidR="004B4751">
        <w:rPr>
          <w:rFonts w:ascii="GHEA Grapalat" w:hAnsi="GHEA Grapalat" w:cs="Arial"/>
          <w:sz w:val="20"/>
          <w:szCs w:val="20"/>
          <w:lang w:val="es-ES"/>
        </w:rPr>
        <w:t>25/9</w:t>
      </w:r>
      <w:r w:rsidRPr="00364157">
        <w:rPr>
          <w:rFonts w:ascii="GHEA Grapalat" w:hAnsi="GHEA Grapalat" w:cs="Arial"/>
          <w:sz w:val="20"/>
          <w:szCs w:val="20"/>
          <w:lang w:val="es-ES"/>
        </w:rPr>
        <w:t xml:space="preserve"> 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 xml:space="preserve">կնքվելիք պայմանագրի </w:t>
      </w:r>
      <w:proofErr w:type="gramStart"/>
      <w:r w:rsidRPr="00364157">
        <w:rPr>
          <w:rFonts w:ascii="GHEA Grapalat" w:hAnsi="GHEA Grapalat" w:cs="Arial"/>
          <w:sz w:val="20"/>
          <w:szCs w:val="20"/>
          <w:lang w:val="es-ES"/>
        </w:rPr>
        <w:t>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proofErr w:type="gramEnd"/>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7"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7"/>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36415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36415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171937A" w:rsidR="00D12B9B" w:rsidRPr="00364157" w:rsidRDefault="004B4751" w:rsidP="00F741A1">
            <w:pPr>
              <w:jc w:val="center"/>
              <w:rPr>
                <w:rFonts w:ascii="GHEA Grapalat" w:hAnsi="GHEA Grapalat"/>
                <w:b/>
                <w:bCs/>
                <w:sz w:val="18"/>
                <w:lang w:val="es-ES"/>
              </w:rPr>
            </w:pPr>
            <w:r w:rsidRPr="004B4751">
              <w:rPr>
                <w:rFonts w:ascii="GHEA Grapalat" w:hAnsi="GHEA Grapalat"/>
                <w:b/>
                <w:bCs/>
                <w:sz w:val="18"/>
                <w:lang w:val="es-ES"/>
              </w:rPr>
              <w:t>ՀՀ Լոռու մարզի Վանաձոր համայնքի «ք</w:t>
            </w:r>
            <w:r w:rsidRPr="004B4751">
              <w:rPr>
                <w:rFonts w:ascii="Cambria Math" w:hAnsi="Cambria Math" w:cs="Cambria Math"/>
                <w:b/>
                <w:bCs/>
                <w:sz w:val="18"/>
                <w:lang w:val="es-ES"/>
              </w:rPr>
              <w:t>․</w:t>
            </w:r>
            <w:r w:rsidRPr="004B4751">
              <w:rPr>
                <w:rFonts w:ascii="GHEA Grapalat" w:hAnsi="GHEA Grapalat"/>
                <w:b/>
                <w:bCs/>
                <w:sz w:val="18"/>
                <w:lang w:val="es-ES"/>
              </w:rPr>
              <w:t xml:space="preserve"> Վանաձորի Ղևոնդ Ալիշանի անվան N 27 հիմնական դպրոց»</w:t>
            </w:r>
            <w:r w:rsidR="007A7D42" w:rsidRPr="00364157">
              <w:rPr>
                <w:rFonts w:ascii="GHEA Grapalat" w:hAnsi="GHEA Grapalat"/>
                <w:b/>
                <w:bCs/>
                <w:sz w:val="18"/>
                <w:lang w:val="es-ES"/>
              </w:rPr>
              <w:t xml:space="preserve"> ՊՈԱԿ-ի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3</w:t>
      </w:r>
    </w:p>
    <w:p w14:paraId="31496F43" w14:textId="28DCE347"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4B4751">
        <w:rPr>
          <w:rFonts w:ascii="GHEA Grapalat" w:hAnsi="GHEA Grapalat"/>
          <w:b/>
          <w:lang w:val="es-ES"/>
        </w:rPr>
        <w:t>25/9</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64157" w:rsidRDefault="0001748E" w:rsidP="0001748E">
      <w:pPr>
        <w:pStyle w:val="BodyTextIndent3"/>
        <w:spacing w:line="240" w:lineRule="auto"/>
        <w:rPr>
          <w:rFonts w:ascii="GHEA Grapalat" w:hAnsi="GHEA Grapalat" w:cs="Sylfaen"/>
          <w:b/>
          <w:sz w:val="24"/>
          <w:szCs w:val="24"/>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6FD45AFC"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64157">
        <w:rPr>
          <w:rStyle w:val="Strong"/>
          <w:rFonts w:ascii="GHEA Grapalat" w:hAnsi="GHEA Grapalat"/>
          <w:b w:val="0"/>
          <w:sz w:val="20"/>
          <w:szCs w:val="20"/>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ՀՀՔԿ-ԲՄԽԾՁԲ-</w:t>
      </w:r>
      <w:r w:rsidR="004B4751">
        <w:rPr>
          <w:rStyle w:val="Strong"/>
          <w:rFonts w:ascii="GHEA Grapalat" w:hAnsi="GHEA Grapalat"/>
          <w:b w:val="0"/>
          <w:sz w:val="20"/>
          <w:szCs w:val="20"/>
          <w:lang w:val="hy-AM"/>
        </w:rPr>
        <w:t>25/9</w:t>
      </w:r>
      <w:r w:rsidRPr="00364157">
        <w:rPr>
          <w:rStyle w:val="Strong"/>
          <w:rFonts w:ascii="GHEA Grapalat" w:hAnsi="GHEA Grapalat"/>
          <w:b w:val="0"/>
          <w:sz w:val="20"/>
          <w:szCs w:val="20"/>
          <w:lang w:val="hy-AM"/>
        </w:rPr>
        <w:t xml:space="preserve"> ծածկագրով կազմակերպված</w:t>
      </w:r>
      <w:r w:rsidRPr="00364157">
        <w:rPr>
          <w:rStyle w:val="Strong"/>
          <w:rFonts w:ascii="GHEA Grapalat" w:hAnsi="GHEA Grapalat"/>
          <w:b w:val="0"/>
          <w:sz w:val="20"/>
          <w:szCs w:val="20"/>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64157">
        <w:rPr>
          <w:rStyle w:val="Strong"/>
          <w:rFonts w:ascii="GHEA Grapalat" w:hAnsi="GHEA Grapalat"/>
          <w:b w:val="0"/>
          <w:sz w:val="20"/>
          <w:szCs w:val="20"/>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64157">
        <w:rPr>
          <w:rFonts w:ascii="GHEA Grapalat" w:hAnsi="GHEA Grapalat" w:cs="Sylfaen"/>
          <w:vertAlign w:val="superscript"/>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3EFE40FA"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ՀՀՔԿ-ԲՄԽԾՁԲ-</w:t>
      </w:r>
      <w:r w:rsidR="004B4751">
        <w:rPr>
          <w:rStyle w:val="Strong"/>
          <w:rFonts w:ascii="GHEA Grapalat" w:hAnsi="GHEA Grapalat"/>
          <w:b w:val="0"/>
          <w:sz w:val="20"/>
          <w:szCs w:val="20"/>
          <w:lang w:val="hy-AM"/>
        </w:rPr>
        <w:t>25/9</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64157">
        <w:rPr>
          <w:rFonts w:ascii="GHEA Grapalat" w:hAnsi="GHEA Grapalat"/>
          <w:sz w:val="20"/>
          <w:szCs w:val="20"/>
        </w:rPr>
        <w:t xml:space="preserve">120 (մեկ հարյուր քսան) </w:t>
      </w:r>
      <w:r w:rsidRPr="00364157">
        <w:rPr>
          <w:rFonts w:ascii="GHEA Grapalat" w:hAnsi="GHEA Grapalat"/>
          <w:sz w:val="20"/>
          <w:szCs w:val="20"/>
          <w:lang w:val="hy-AM"/>
        </w:rPr>
        <w:t>աշխատանքային օր:</w:t>
      </w:r>
      <w:r w:rsidR="00EE1F23" w:rsidRPr="00364157">
        <w:rPr>
          <w:rFonts w:ascii="GHEA Grapalat" w:hAnsi="GHEA Grapalat"/>
          <w:sz w:val="20"/>
          <w:szCs w:val="20"/>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EE1F23" w:rsidRPr="00364157">
          <w:rPr>
            <w:rStyle w:val="Hyperlink"/>
            <w:rFonts w:ascii="GHEA Grapalat" w:hAnsi="GHEA Grapalat"/>
            <w:sz w:val="20"/>
            <w:szCs w:val="20"/>
            <w:lang w:val="hy-AM"/>
          </w:rPr>
          <w:t>tender4@minurban.am</w:t>
        </w:r>
      </w:hyperlink>
      <w:r w:rsidR="00EE1F23" w:rsidRPr="00364157">
        <w:rPr>
          <w:rFonts w:ascii="GHEA Grapalat" w:hAnsi="GHEA Grapalat"/>
          <w:color w:val="000000"/>
          <w:sz w:val="20"/>
          <w:szCs w:val="20"/>
          <w:u w:val="single"/>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64157">
        <w:rPr>
          <w:rFonts w:ascii="GHEA Grapalat" w:hAnsi="GHEA Grapalat"/>
          <w:b/>
          <w:sz w:val="20"/>
          <w:szCs w:val="20"/>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64157" w:rsidRDefault="0001748E" w:rsidP="0001748E"/>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64157">
        <w:rPr>
          <w:rFonts w:ascii="GHEA Grapalat" w:hAnsi="GHEA Grapalat" w:cs="Arial"/>
          <w:b/>
        </w:rPr>
        <w:t xml:space="preserve">N </w:t>
      </w:r>
      <w:r w:rsidRPr="00364157">
        <w:rPr>
          <w:rFonts w:ascii="GHEA Grapalat" w:hAnsi="GHEA Grapalat" w:cs="Arial"/>
          <w:b/>
          <w:lang w:val="hy-AM"/>
        </w:rPr>
        <w:t>4</w:t>
      </w:r>
    </w:p>
    <w:p w14:paraId="2697F495" w14:textId="6118FEF3"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4B4751">
        <w:rPr>
          <w:rFonts w:ascii="GHEA Grapalat" w:hAnsi="GHEA Grapalat"/>
          <w:b/>
          <w:lang w:val="es-ES"/>
        </w:rPr>
        <w:t>25/9</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01C3A994"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ՀՀՔԿ-ԲՄԽԾՁԲ-</w:t>
      </w:r>
      <w:r w:rsidR="004B4751">
        <w:rPr>
          <w:rStyle w:val="Strong"/>
          <w:rFonts w:ascii="GHEA Grapalat" w:hAnsi="GHEA Grapalat"/>
          <w:b w:val="0"/>
          <w:bCs w:val="0"/>
          <w:sz w:val="20"/>
          <w:szCs w:val="20"/>
          <w:lang w:val="hy-AM"/>
        </w:rPr>
        <w:t>25/9</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112DAE78"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ՀՀՔԿ-ԲՄԽԾՁԲ-</w:t>
      </w:r>
      <w:r w:rsidR="004B4751">
        <w:rPr>
          <w:rStyle w:val="Strong"/>
          <w:rFonts w:ascii="GHEA Grapalat" w:hAnsi="GHEA Grapalat"/>
          <w:b w:val="0"/>
          <w:bCs w:val="0"/>
          <w:sz w:val="20"/>
          <w:szCs w:val="20"/>
          <w:lang w:val="hy-AM"/>
        </w:rPr>
        <w:t>25/9</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C462C6C"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ՀՀՔԿ-ԲՄԽԾՁԲ-</w:t>
      </w:r>
      <w:r w:rsidR="004B4751">
        <w:rPr>
          <w:rFonts w:ascii="GHEA Grapalat" w:hAnsi="GHEA Grapalat"/>
          <w:color w:val="000000"/>
          <w:sz w:val="20"/>
          <w:szCs w:val="20"/>
          <w:lang w:val="hy-AM"/>
        </w:rPr>
        <w:t>25/9</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482A73" w:rsidRPr="00364157">
          <w:rPr>
            <w:rFonts w:ascii="GHEA Grapalat" w:hAnsi="GHEA Grapalat"/>
            <w:sz w:val="20"/>
            <w:szCs w:val="20"/>
            <w:lang w:val="af-ZA"/>
          </w:rPr>
          <w:t>tender4@minurban.am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01F512BE"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ՀՀՔԿ-ԲՄԽԾՁԲ-</w:t>
      </w:r>
      <w:r w:rsidR="004B4751">
        <w:rPr>
          <w:rStyle w:val="Strong"/>
          <w:rFonts w:ascii="GHEA Grapalat" w:hAnsi="GHEA Grapalat"/>
          <w:b w:val="0"/>
          <w:bCs w:val="0"/>
          <w:sz w:val="20"/>
          <w:szCs w:val="20"/>
          <w:lang w:val="hy-AM"/>
        </w:rPr>
        <w:t>25/9</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7D91044E"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ՀՀՔԿ-ԲՄԽԾՁԲ-</w:t>
      </w:r>
      <w:r w:rsidR="004B4751">
        <w:rPr>
          <w:rFonts w:ascii="GHEA Grapalat" w:hAnsi="GHEA Grapalat"/>
          <w:b/>
          <w:lang w:val="es-ES"/>
        </w:rPr>
        <w:t>25/9</w:t>
      </w:r>
      <w:r w:rsidR="001F2D0C" w:rsidRPr="00364157">
        <w:rPr>
          <w:rFonts w:ascii="GHEA Grapalat" w:hAnsi="GHEA Grapalat"/>
          <w:b/>
          <w:lang w:val="es-ES"/>
        </w:rPr>
        <w:t xml:space="preserve"> ծածկագրով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40A1ECF3"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ՀՀՔԿ-ԲՄԽԾՁԲ-</w:t>
      </w:r>
      <w:r w:rsidR="004B4751">
        <w:rPr>
          <w:rFonts w:ascii="GHEA Grapalat" w:hAnsi="GHEA Grapalat" w:cs="GHEA Grapalat"/>
          <w:sz w:val="20"/>
          <w:szCs w:val="20"/>
          <w:lang w:val="pt-BR"/>
        </w:rPr>
        <w:t>25/9</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3641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3641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3641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3641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2C1F5D0B"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ՀՀՔԿ-ԲՄԽԾՁԲ-</w:t>
      </w:r>
      <w:r w:rsidR="004B4751">
        <w:rPr>
          <w:rFonts w:ascii="GHEA Grapalat" w:hAnsi="GHEA Grapalat"/>
          <w:b/>
          <w:lang w:val="hy-AM"/>
        </w:rPr>
        <w:t>25/9</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443DFACE"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ՀՀՔԿ-ԲՄԽԾՁԲ-</w:t>
      </w:r>
      <w:r w:rsidR="004B4751">
        <w:rPr>
          <w:rStyle w:val="Strong"/>
          <w:rFonts w:ascii="GHEA Grapalat" w:hAnsi="GHEA Grapalat"/>
          <w:b w:val="0"/>
          <w:bCs w:val="0"/>
          <w:sz w:val="20"/>
          <w:szCs w:val="20"/>
          <w:lang w:val="hy-AM"/>
        </w:rPr>
        <w:t>25/9</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52438FA6"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w:t>
      </w:r>
      <w:r w:rsidR="004B4751">
        <w:rPr>
          <w:rFonts w:ascii="GHEA Grapalat" w:hAnsi="GHEA Grapalat"/>
          <w:color w:val="000000"/>
          <w:sz w:val="20"/>
          <w:szCs w:val="20"/>
          <w:lang w:val="hy-AM"/>
        </w:rPr>
        <w:t>25/9</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482A73" w:rsidRPr="00364157">
          <w:rPr>
            <w:rFonts w:ascii="GHEA Grapalat" w:hAnsi="GHEA Grapalat"/>
            <w:color w:val="000000"/>
            <w:sz w:val="20"/>
            <w:szCs w:val="20"/>
            <w:lang w:val="hy-AM"/>
          </w:rPr>
          <w:t>tender4@minurban.am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D347142"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w:t>
      </w:r>
      <w:r w:rsidR="004B4751">
        <w:rPr>
          <w:rFonts w:ascii="GHEA Grapalat" w:hAnsi="GHEA Grapalat"/>
          <w:color w:val="000000"/>
          <w:sz w:val="20"/>
          <w:szCs w:val="20"/>
          <w:lang w:val="hy-AM"/>
        </w:rPr>
        <w:t>25/9</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64157">
        <w:rPr>
          <w:rFonts w:ascii="GHEA Grapalat" w:hAnsi="GHEA Grapalat" w:cs="Sylfaen"/>
          <w:b/>
          <w:sz w:val="20"/>
          <w:szCs w:val="20"/>
        </w:rPr>
        <w:t xml:space="preserve">N </w:t>
      </w:r>
      <w:r w:rsidR="00167DE7" w:rsidRPr="00364157">
        <w:rPr>
          <w:rFonts w:ascii="GHEA Grapalat" w:hAnsi="GHEA Grapalat" w:cs="Sylfaen"/>
          <w:b/>
          <w:sz w:val="20"/>
          <w:szCs w:val="20"/>
          <w:lang w:val="hy-AM"/>
        </w:rPr>
        <w:t>5.1</w:t>
      </w:r>
    </w:p>
    <w:p w14:paraId="12CA31A4" w14:textId="637BCF1C"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w:t>
      </w:r>
      <w:r w:rsidR="004B4751">
        <w:rPr>
          <w:rFonts w:ascii="GHEA Grapalat" w:hAnsi="GHEA Grapalat" w:cs="Sylfaen"/>
          <w:b/>
          <w:lang w:val="hy-AM"/>
        </w:rPr>
        <w:t>25/9</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6FC3E897"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ՀՀՔԿ-ԲՄԽԾՁԲ-</w:t>
      </w:r>
      <w:r w:rsidR="004B4751">
        <w:rPr>
          <w:rFonts w:ascii="GHEA Grapalat" w:hAnsi="GHEA Grapalat" w:cs="GHEA Grapalat"/>
          <w:sz w:val="20"/>
          <w:szCs w:val="20"/>
          <w:lang w:val="pt-BR"/>
        </w:rPr>
        <w:t>25/9</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3641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3641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3641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3641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3C924FAD"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ՀՀՔԿ-ԲՄԽԾՁԲ-</w:t>
      </w:r>
      <w:r w:rsidR="004B4751">
        <w:rPr>
          <w:rFonts w:ascii="GHEA Grapalat" w:hAnsi="GHEA Grapalat" w:cs="Arial"/>
          <w:b/>
          <w:lang w:val="hy-AM"/>
        </w:rPr>
        <w:t>25/9</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3D194F04"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ՀՀՔԿ-ԲՄԽԾՁԲ-</w:t>
      </w:r>
      <w:r w:rsidR="004B4751">
        <w:rPr>
          <w:rFonts w:ascii="GHEA Grapalat" w:hAnsi="GHEA Grapalat" w:cs="Arial"/>
          <w:sz w:val="20"/>
          <w:szCs w:val="20"/>
          <w:lang w:val="hy-AM"/>
        </w:rPr>
        <w:t>25/9</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0713BEDD"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ՀՀՔԿ-ԲՄԽԾՁԲ-</w:t>
      </w:r>
      <w:r w:rsidR="004B4751">
        <w:rPr>
          <w:rFonts w:ascii="GHEA Grapalat" w:hAnsi="GHEA Grapalat" w:cs="Arial"/>
          <w:sz w:val="20"/>
          <w:szCs w:val="20"/>
          <w:lang w:val="hy-AM"/>
        </w:rPr>
        <w:t>25/9</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482A73" w:rsidRPr="00364157">
          <w:rPr>
            <w:rStyle w:val="Hyperlink"/>
            <w:rFonts w:ascii="GHEA Grapalat" w:hAnsi="GHEA Grapalat"/>
            <w:sz w:val="20"/>
            <w:szCs w:val="20"/>
            <w:lang w:val="hy-AM"/>
          </w:rPr>
          <w:t>tender4@minurban.am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294DE006"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ՀՀՔԿ-ԲՄԽԾՁԲ-</w:t>
      </w:r>
      <w:r w:rsidR="004B4751">
        <w:rPr>
          <w:rFonts w:ascii="GHEA Grapalat" w:hAnsi="GHEA Grapalat" w:cs="Arial"/>
          <w:sz w:val="20"/>
          <w:szCs w:val="20"/>
          <w:lang w:val="hy-AM"/>
        </w:rPr>
        <w:t>25/9</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061F90D8"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w:t>
      </w:r>
      <w:r w:rsidR="004B4751">
        <w:rPr>
          <w:rFonts w:ascii="GHEA Grapalat" w:hAnsi="GHEA Grapalat" w:cs="Sylfaen"/>
          <w:b/>
          <w:lang w:val="hy-AM"/>
        </w:rPr>
        <w:t>25/9</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39C654B6"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ՀՀՔԿ-ԲՄԽԾՁԲ-</w:t>
      </w:r>
      <w:r w:rsidR="004B4751">
        <w:rPr>
          <w:rFonts w:ascii="GHEA Grapalat" w:hAnsi="GHEA Grapalat" w:cs="Sylfaen"/>
          <w:b/>
          <w:sz w:val="20"/>
          <w:lang w:val="hy-AM"/>
        </w:rPr>
        <w:t>25/9</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2827B9F2"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4B4751" w:rsidRPr="004B4751">
        <w:rPr>
          <w:rFonts w:ascii="GHEA Grapalat" w:hAnsi="GHEA Grapalat" w:cs="Sylfaen"/>
          <w:b/>
          <w:sz w:val="20"/>
          <w:szCs w:val="20"/>
          <w:lang w:val="hy-AM"/>
        </w:rPr>
        <w:t>ՀՀ Լոռու մարզի Վանաձոր համայնքի «ք</w:t>
      </w:r>
      <w:r w:rsidR="004B4751" w:rsidRPr="004B4751">
        <w:rPr>
          <w:rFonts w:ascii="Cambria Math" w:hAnsi="Cambria Math" w:cs="Cambria Math"/>
          <w:b/>
          <w:sz w:val="20"/>
          <w:szCs w:val="20"/>
          <w:lang w:val="hy-AM"/>
        </w:rPr>
        <w:t>․</w:t>
      </w:r>
      <w:r w:rsidR="004B4751" w:rsidRPr="004B4751">
        <w:rPr>
          <w:rFonts w:ascii="GHEA Grapalat" w:hAnsi="GHEA Grapalat" w:cs="Sylfaen"/>
          <w:b/>
          <w:sz w:val="20"/>
          <w:szCs w:val="20"/>
          <w:lang w:val="hy-AM"/>
        </w:rPr>
        <w:t xml:space="preserve"> Վանաձորի Ղևոնդ Ալիշանի անվան N 27 հիմնական դպրոց»</w:t>
      </w:r>
      <w:r w:rsidR="007A7D42" w:rsidRPr="00364157">
        <w:rPr>
          <w:rFonts w:ascii="GHEA Grapalat" w:hAnsi="GHEA Grapalat" w:cs="Sylfaen"/>
          <w:b/>
          <w:sz w:val="20"/>
          <w:szCs w:val="20"/>
          <w:lang w:val="hy-AM"/>
        </w:rPr>
        <w:t xml:space="preserve"> ՊՈԱԿ-ի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64157">
        <w:rPr>
          <w:rFonts w:ascii="GHEA Grapalat" w:hAnsi="GHEA Grapalat"/>
          <w:sz w:val="20"/>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64157">
        <w:rPr>
          <w:rFonts w:ascii="GHEA Grapalat" w:hAnsi="GHEA Grapalat"/>
          <w:sz w:val="20"/>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64157">
        <w:rPr>
          <w:rFonts w:ascii="GHEA Grapalat" w:hAnsi="GHEA Grapalat"/>
          <w:sz w:val="20"/>
        </w:rPr>
        <w:t>Փուլ 1-ը Պատվիրատուի</w:t>
      </w:r>
      <w:r w:rsidR="007A1A7D" w:rsidRPr="00364157">
        <w:rPr>
          <w:rFonts w:ascii="GHEA Grapalat" w:hAnsi="GHEA Grapalat"/>
          <w:sz w:val="20"/>
        </w:rPr>
        <w:t xml:space="preserve"> կողմից ընդունվելուց</w:t>
      </w:r>
      <w:r w:rsidR="008A4E0A" w:rsidRPr="00364157">
        <w:rPr>
          <w:rFonts w:ascii="GHEA Grapalat" w:hAnsi="GHEA Grapalat"/>
          <w:sz w:val="20"/>
        </w:rPr>
        <w:t xml:space="preserve"> հետո, </w:t>
      </w:r>
      <w:r w:rsidR="007A1A7D" w:rsidRPr="00364157">
        <w:rPr>
          <w:rFonts w:ascii="GHEA Grapalat" w:hAnsi="GHEA Grapalat"/>
          <w:sz w:val="20"/>
        </w:rPr>
        <w:t xml:space="preserve">իսկ </w:t>
      </w:r>
      <w:r w:rsidR="008A4E0A" w:rsidRPr="00364157">
        <w:rPr>
          <w:rFonts w:ascii="GHEA Grapalat" w:hAnsi="GHEA Grapalat"/>
          <w:sz w:val="20"/>
        </w:rPr>
        <w:t>Փուլ 2-</w:t>
      </w:r>
      <w:r w:rsidR="007A1A7D" w:rsidRPr="00364157">
        <w:rPr>
          <w:rFonts w:ascii="GHEA Grapalat" w:hAnsi="GHEA Grapalat"/>
          <w:sz w:val="20"/>
        </w:rPr>
        <w:t>ը</w:t>
      </w:r>
      <w:r w:rsidR="008A4E0A" w:rsidRPr="00364157">
        <w:rPr>
          <w:rFonts w:ascii="GHEA Grapalat" w:hAnsi="GHEA Grapalat"/>
          <w:sz w:val="20"/>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64157">
        <w:rPr>
          <w:rFonts w:ascii="GHEA Grapalat" w:hAnsi="GHEA Grapalat"/>
          <w:sz w:val="20"/>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64157">
        <w:rPr>
          <w:rFonts w:ascii="GHEA Grapalat" w:hAnsi="GHEA Grapalat"/>
          <w:sz w:val="20"/>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64157"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364157" w:rsidRDefault="00DD071A" w:rsidP="00174841">
      <w:pPr>
        <w:tabs>
          <w:tab w:val="left" w:pos="1276"/>
        </w:tabs>
        <w:ind w:firstLine="630"/>
        <w:jc w:val="both"/>
        <w:rPr>
          <w:rFonts w:ascii="GHEA Grapalat" w:hAnsi="GHEA Grapalat"/>
          <w:sz w:val="20"/>
          <w:szCs w:val="20"/>
          <w:lang w:val="hy-AM"/>
        </w:rPr>
      </w:pPr>
      <w:r w:rsidRPr="00364157">
        <w:rPr>
          <w:rFonts w:ascii="GHEA Grapalat" w:hAnsi="GHEA Grapalat"/>
          <w:sz w:val="20"/>
          <w:lang w:val="hy-AM"/>
        </w:rPr>
        <w:t xml:space="preserve">7.12 </w:t>
      </w:r>
      <w:r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DD071A" w:rsidRPr="00364157">
        <w:rPr>
          <w:rFonts w:ascii="GHEA Grapalat" w:hAnsi="GHEA Grapalat"/>
          <w:sz w:val="20"/>
          <w:lang w:val="hy-AM"/>
        </w:rPr>
        <w:t>3</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72ED6A77"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t>7.14</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64157">
        <w:rPr>
          <w:rFonts w:ascii="GHEA Grapalat" w:hAnsi="GHEA Grapalat" w:cs="Times Armenian"/>
          <w:sz w:val="20"/>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5F4DDDAF"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7B87A510"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 xml:space="preserve">7.16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36415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631A942A"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w:t>
      </w:r>
      <w:r w:rsidR="004B4751">
        <w:rPr>
          <w:rFonts w:ascii="GHEA Grapalat" w:hAnsi="GHEA Grapalat"/>
          <w:sz w:val="20"/>
          <w:szCs w:val="20"/>
          <w:lang w:val="hy-AM"/>
        </w:rPr>
        <w:t>25/9</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15297" w:rsidRPr="00364157" w14:paraId="043A6639" w14:textId="77777777" w:rsidTr="00280795">
        <w:trPr>
          <w:trHeight w:val="2592"/>
        </w:trPr>
        <w:tc>
          <w:tcPr>
            <w:tcW w:w="1474" w:type="dxa"/>
            <w:tcBorders>
              <w:bottom w:val="single" w:sz="4" w:space="0" w:color="auto"/>
            </w:tcBorders>
            <w:vAlign w:val="center"/>
          </w:tcPr>
          <w:p w14:paraId="737CD0E7"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6B87AB27" w:rsidR="008B76CD" w:rsidRPr="00364157" w:rsidRDefault="00957359" w:rsidP="004B4751">
            <w:pPr>
              <w:jc w:val="center"/>
              <w:rPr>
                <w:rFonts w:ascii="GHEA Grapalat" w:hAnsi="GHEA Grapalat"/>
                <w:sz w:val="18"/>
                <w:szCs w:val="18"/>
              </w:rPr>
            </w:pPr>
            <w:r w:rsidRPr="00364157">
              <w:rPr>
                <w:rFonts w:ascii="GHEA Grapalat" w:hAnsi="GHEA Grapalat"/>
                <w:sz w:val="18"/>
                <w:szCs w:val="18"/>
              </w:rPr>
              <w:t>71241200</w:t>
            </w:r>
            <w:r w:rsidR="004704F8" w:rsidRPr="00364157">
              <w:rPr>
                <w:rFonts w:ascii="GHEA Grapalat" w:hAnsi="GHEA Grapalat"/>
                <w:sz w:val="18"/>
                <w:szCs w:val="18"/>
              </w:rPr>
              <w:t>/</w:t>
            </w:r>
            <w:r w:rsidR="00027CAA" w:rsidRPr="00364157">
              <w:rPr>
                <w:rFonts w:ascii="GHEA Grapalat" w:hAnsi="GHEA Grapalat"/>
                <w:sz w:val="18"/>
                <w:szCs w:val="18"/>
              </w:rPr>
              <w:t>5</w:t>
            </w:r>
            <w:r w:rsidR="004B4751">
              <w:rPr>
                <w:rFonts w:ascii="GHEA Grapalat" w:hAnsi="GHEA Grapalat"/>
                <w:sz w:val="18"/>
                <w:szCs w:val="18"/>
              </w:rPr>
              <w:t>10</w:t>
            </w:r>
          </w:p>
        </w:tc>
        <w:tc>
          <w:tcPr>
            <w:tcW w:w="1170" w:type="dxa"/>
            <w:tcBorders>
              <w:bottom w:val="single" w:sz="4" w:space="0" w:color="auto"/>
            </w:tcBorders>
            <w:vAlign w:val="center"/>
          </w:tcPr>
          <w:p w14:paraId="0D9261E9"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6415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364157" w:rsidRDefault="008B76CD" w:rsidP="008B76CD">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315E2E47" w:rsidR="008B76CD" w:rsidRPr="00364157" w:rsidRDefault="004B4751" w:rsidP="00336639">
            <w:pPr>
              <w:jc w:val="center"/>
              <w:rPr>
                <w:rFonts w:ascii="GHEA Grapalat" w:hAnsi="GHEA Grapalat"/>
                <w:color w:val="FF0000"/>
                <w:sz w:val="18"/>
                <w:szCs w:val="18"/>
              </w:rPr>
            </w:pPr>
            <w:r w:rsidRPr="004B4751">
              <w:rPr>
                <w:rFonts w:ascii="GHEA Grapalat" w:hAnsi="GHEA Grapalat"/>
                <w:color w:val="000000"/>
                <w:sz w:val="18"/>
                <w:szCs w:val="18"/>
                <w:lang w:val="hy-AM"/>
              </w:rPr>
              <w:t>ՀՀ Լոռու մարզ,</w:t>
            </w:r>
            <w:r w:rsidR="00336639" w:rsidRPr="00336639">
              <w:rPr>
                <w:rFonts w:ascii="GHEA Grapalat" w:hAnsi="GHEA Grapalat"/>
                <w:color w:val="000000"/>
                <w:sz w:val="18"/>
                <w:szCs w:val="18"/>
                <w:lang w:val="hy-AM"/>
              </w:rPr>
              <w:t xml:space="preserve"> Վանաձոր համայնք, </w:t>
            </w:r>
            <w:r w:rsidR="00336639" w:rsidRPr="00336639">
              <w:rPr>
                <w:rFonts w:ascii="GHEA Grapalat" w:hAnsi="GHEA Grapalat"/>
                <w:color w:val="000000"/>
                <w:sz w:val="18"/>
                <w:szCs w:val="18"/>
                <w:lang w:val="hy-AM"/>
              </w:rPr>
              <w:t>ք.</w:t>
            </w:r>
            <w:r w:rsidR="00336639" w:rsidRPr="00336639">
              <w:rPr>
                <w:rFonts w:ascii="GHEA Grapalat" w:hAnsi="GHEA Grapalat"/>
                <w:color w:val="000000"/>
                <w:sz w:val="18"/>
                <w:szCs w:val="18"/>
                <w:lang w:val="hy-AM"/>
              </w:rPr>
              <w:t xml:space="preserve"> </w:t>
            </w:r>
            <w:r w:rsidR="00336639" w:rsidRPr="00336639">
              <w:rPr>
                <w:rFonts w:ascii="GHEA Grapalat" w:hAnsi="GHEA Grapalat"/>
                <w:color w:val="000000"/>
                <w:sz w:val="18"/>
                <w:szCs w:val="18"/>
                <w:lang w:val="hy-AM"/>
              </w:rPr>
              <w:t>Վանաձոր Տարոն-4 թաղամաս Զեյթունի փողոց 3/4 դպրոց</w:t>
            </w:r>
          </w:p>
        </w:tc>
        <w:tc>
          <w:tcPr>
            <w:tcW w:w="2061" w:type="dxa"/>
            <w:tcBorders>
              <w:bottom w:val="single" w:sz="4" w:space="0" w:color="auto"/>
            </w:tcBorders>
            <w:vAlign w:val="center"/>
          </w:tcPr>
          <w:p w14:paraId="1DC40682" w14:textId="1004A705" w:rsidR="008B76CD" w:rsidRPr="00364157" w:rsidRDefault="006A5A10" w:rsidP="00CB40EA">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364157">
              <w:rPr>
                <w:rFonts w:ascii="GHEA Grapalat" w:hAnsi="GHEA Grapalat"/>
                <w:color w:val="000000"/>
                <w:sz w:val="18"/>
                <w:szCs w:val="18"/>
              </w:rPr>
              <w:t xml:space="preserve"> 210</w:t>
            </w:r>
            <w:r w:rsidR="008B76CD"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583CA826" w:rsidR="00BF2A93" w:rsidRPr="00364157"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12231981" w14:textId="4A89386F" w:rsidR="00515297" w:rsidRPr="00364157" w:rsidRDefault="00515297" w:rsidP="00074BEB">
      <w:pPr>
        <w:tabs>
          <w:tab w:val="left" w:pos="6570"/>
        </w:tabs>
        <w:jc w:val="center"/>
        <w:rPr>
          <w:rFonts w:ascii="GHEA Grapalat" w:hAnsi="GHEA Grapalat"/>
          <w:b/>
          <w:sz w:val="20"/>
          <w:szCs w:val="20"/>
          <w:u w:val="single"/>
          <w:lang w:val="hy-AM"/>
        </w:rPr>
      </w:pPr>
    </w:p>
    <w:tbl>
      <w:tblPr>
        <w:tblW w:w="10710" w:type="dxa"/>
        <w:tblInd w:w="-185" w:type="dxa"/>
        <w:tblCellMar>
          <w:left w:w="10" w:type="dxa"/>
          <w:right w:w="10" w:type="dxa"/>
        </w:tblCellMar>
        <w:tblLook w:val="04A0" w:firstRow="1" w:lastRow="0" w:firstColumn="1" w:lastColumn="0" w:noHBand="0" w:noVBand="1"/>
      </w:tblPr>
      <w:tblGrid>
        <w:gridCol w:w="450"/>
        <w:gridCol w:w="3892"/>
        <w:gridCol w:w="6368"/>
      </w:tblGrid>
      <w:tr w:rsidR="004B4751" w:rsidRPr="004B4751" w14:paraId="2D6BE74C"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87414"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DA1049" w14:textId="77777777" w:rsidR="004B4751" w:rsidRPr="004B4751" w:rsidRDefault="004B4751" w:rsidP="004B4751">
            <w:pPr>
              <w:rPr>
                <w:sz w:val="20"/>
                <w:szCs w:val="20"/>
              </w:rPr>
            </w:pPr>
            <w:r w:rsidRPr="004B4751">
              <w:rPr>
                <w:rFonts w:ascii="GHEA Grapalat" w:eastAsia="GHEA Grapalat" w:hAnsi="GHEA Grapalat" w:cs="GHEA Grapalat"/>
                <w:sz w:val="20"/>
                <w:szCs w:val="20"/>
              </w:rPr>
              <w:t>Նախագծման հիմքը</w:t>
            </w:r>
          </w:p>
        </w:tc>
        <w:tc>
          <w:tcPr>
            <w:tcW w:w="63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06C2CC" w14:textId="17A02997" w:rsidR="004B4751" w:rsidRPr="004B4751" w:rsidRDefault="004B4751" w:rsidP="004B4751">
            <w:pPr>
              <w:rPr>
                <w:rFonts w:ascii="GHEA Grapalat" w:eastAsia="GHEA Grapalat" w:hAnsi="GHEA Grapalat" w:cs="GHEA Grapalat"/>
                <w:b/>
                <w:sz w:val="20"/>
                <w:szCs w:val="20"/>
              </w:rPr>
            </w:pPr>
            <w:r w:rsidRPr="004B4751">
              <w:rPr>
                <w:rFonts w:ascii="GHEA Grapalat" w:eastAsia="GHEA Grapalat" w:hAnsi="GHEA Grapalat" w:cs="GHEA Grapalat"/>
                <w:b/>
                <w:sz w:val="20"/>
                <w:szCs w:val="20"/>
              </w:rPr>
              <w:t>ՀՀ վարչապետի աշխատակազմի 3</w:t>
            </w:r>
            <w:r w:rsidRPr="004B4751">
              <w:rPr>
                <w:rFonts w:ascii="Segoe UI Symbol" w:eastAsia="Segoe UI Symbol" w:hAnsi="Segoe UI Symbol" w:cs="Segoe UI Symbol"/>
                <w:b/>
                <w:sz w:val="20"/>
                <w:szCs w:val="20"/>
              </w:rPr>
              <w:t>․</w:t>
            </w:r>
            <w:r w:rsidRPr="004B4751">
              <w:rPr>
                <w:rFonts w:ascii="GHEA Grapalat" w:eastAsia="GHEA Grapalat" w:hAnsi="GHEA Grapalat" w:cs="GHEA Grapalat"/>
                <w:b/>
                <w:sz w:val="20"/>
                <w:szCs w:val="20"/>
              </w:rPr>
              <w:t>01</w:t>
            </w:r>
            <w:r w:rsidRPr="004B4751">
              <w:rPr>
                <w:rFonts w:ascii="Segoe UI Symbol" w:eastAsia="Segoe UI Symbol" w:hAnsi="Segoe UI Symbol" w:cs="Segoe UI Symbol"/>
                <w:b/>
                <w:sz w:val="20"/>
                <w:szCs w:val="20"/>
              </w:rPr>
              <w:t>․</w:t>
            </w:r>
            <w:r w:rsidRPr="004B4751">
              <w:rPr>
                <w:rFonts w:ascii="GHEA Grapalat" w:eastAsia="GHEA Grapalat" w:hAnsi="GHEA Grapalat" w:cs="GHEA Grapalat"/>
                <w:b/>
                <w:sz w:val="20"/>
                <w:szCs w:val="20"/>
              </w:rPr>
              <w:t>2025թ</w:t>
            </w:r>
            <w:r w:rsidRPr="004B4751">
              <w:rPr>
                <w:rFonts w:ascii="Segoe UI Symbol" w:eastAsia="Segoe UI Symbol" w:hAnsi="Segoe UI Symbol" w:cs="Segoe UI Symbol"/>
                <w:b/>
                <w:sz w:val="20"/>
                <w:szCs w:val="20"/>
              </w:rPr>
              <w:t>․</w:t>
            </w:r>
            <w:r w:rsidRPr="004B4751">
              <w:rPr>
                <w:rFonts w:ascii="GHEA Grapalat" w:eastAsia="GHEA Grapalat" w:hAnsi="GHEA Grapalat" w:cs="GHEA Grapalat"/>
                <w:b/>
                <w:sz w:val="20"/>
                <w:szCs w:val="20"/>
              </w:rPr>
              <w:t xml:space="preserve"> </w:t>
            </w:r>
            <w:r w:rsidRPr="004B4751">
              <w:rPr>
                <w:rFonts w:ascii="Segoe UI Symbol" w:eastAsia="Segoe UI Symbol" w:hAnsi="Segoe UI Symbol" w:cs="Segoe UI Symbol"/>
                <w:b/>
                <w:color w:val="00000A"/>
                <w:sz w:val="20"/>
                <w:szCs w:val="20"/>
              </w:rPr>
              <w:t>№</w:t>
            </w:r>
            <w:r w:rsidRPr="004B4751">
              <w:rPr>
                <w:rFonts w:ascii="GHEA Grapalat" w:eastAsia="GHEA Grapalat" w:hAnsi="GHEA Grapalat" w:cs="GHEA Grapalat"/>
                <w:b/>
                <w:color w:val="00000A"/>
                <w:sz w:val="20"/>
                <w:szCs w:val="20"/>
              </w:rPr>
              <w:t xml:space="preserve"> /03.67/45411-2024 հանձնարարական</w:t>
            </w:r>
          </w:p>
        </w:tc>
      </w:tr>
      <w:tr w:rsidR="004B4751" w:rsidRPr="004B4751" w14:paraId="161EF3BB" w14:textId="77777777" w:rsidTr="004B4751">
        <w:trPr>
          <w:trHeight w:val="432"/>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52AA0" w14:textId="77777777" w:rsidR="004B4751" w:rsidRPr="004B4751" w:rsidRDefault="004B4751" w:rsidP="004B4751">
            <w:pPr>
              <w:ind w:left="-45"/>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90F1B3" w14:textId="77777777" w:rsidR="004B4751" w:rsidRPr="004B4751" w:rsidRDefault="004B4751" w:rsidP="004B4751">
            <w:pPr>
              <w:rPr>
                <w:sz w:val="20"/>
                <w:szCs w:val="20"/>
              </w:rPr>
            </w:pPr>
            <w:r w:rsidRPr="004B4751">
              <w:rPr>
                <w:rFonts w:ascii="GHEA Grapalat" w:eastAsia="GHEA Grapalat" w:hAnsi="GHEA Grapalat" w:cs="GHEA Grapalat"/>
                <w:sz w:val="20"/>
                <w:szCs w:val="20"/>
              </w:rPr>
              <w:t>Պատվիրատու</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534FF" w14:textId="77777777" w:rsidR="004B4751" w:rsidRPr="004B4751" w:rsidRDefault="004B4751" w:rsidP="004B4751">
            <w:pPr>
              <w:jc w:val="center"/>
              <w:rPr>
                <w:sz w:val="20"/>
                <w:szCs w:val="20"/>
              </w:rPr>
            </w:pPr>
            <w:r w:rsidRPr="004B4751">
              <w:rPr>
                <w:rFonts w:ascii="GHEA Grapalat" w:eastAsia="GHEA Grapalat" w:hAnsi="GHEA Grapalat" w:cs="GHEA Grapalat"/>
                <w:sz w:val="20"/>
                <w:szCs w:val="20"/>
              </w:rPr>
              <w:t>ՀՀ  քաղաքաշինության կոմիտե</w:t>
            </w:r>
          </w:p>
        </w:tc>
      </w:tr>
      <w:tr w:rsidR="004B4751" w:rsidRPr="004B4751" w14:paraId="1DEE929D"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8FF49"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E66FC3" w14:textId="77777777" w:rsidR="004B4751" w:rsidRPr="004B4751" w:rsidRDefault="004B4751" w:rsidP="004B4751">
            <w:pPr>
              <w:rPr>
                <w:sz w:val="20"/>
                <w:szCs w:val="20"/>
              </w:rPr>
            </w:pPr>
            <w:r w:rsidRPr="004B4751">
              <w:rPr>
                <w:rFonts w:ascii="GHEA Grapalat" w:eastAsia="GHEA Grapalat" w:hAnsi="GHEA Grapalat" w:cs="GHEA Grapalat"/>
                <w:sz w:val="20"/>
                <w:szCs w:val="20"/>
              </w:rPr>
              <w:t>Նախագծման համար հիմք հանդիսացող փաստաթղթեր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5A2FF5" w14:textId="77777777" w:rsidR="004B4751" w:rsidRPr="004B4751" w:rsidRDefault="004B4751" w:rsidP="004B4751">
            <w:pPr>
              <w:tabs>
                <w:tab w:val="left" w:pos="0"/>
                <w:tab w:val="left" w:pos="361"/>
                <w:tab w:val="left" w:pos="408"/>
                <w:tab w:val="left" w:pos="2430"/>
              </w:tabs>
              <w:rPr>
                <w:sz w:val="20"/>
                <w:szCs w:val="20"/>
              </w:rPr>
            </w:pPr>
            <w:r w:rsidRPr="004B4751">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4B4751" w:rsidRPr="004B4751" w14:paraId="46927B2C"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7B44E2"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0E869D" w14:textId="77777777" w:rsidR="004B4751" w:rsidRPr="004B4751" w:rsidRDefault="004B4751" w:rsidP="004B4751">
            <w:pPr>
              <w:rPr>
                <w:sz w:val="20"/>
                <w:szCs w:val="20"/>
              </w:rPr>
            </w:pPr>
            <w:r w:rsidRPr="004B4751">
              <w:rPr>
                <w:rFonts w:ascii="GHEA Grapalat" w:eastAsia="GHEA Grapalat" w:hAnsi="GHEA Grapalat" w:cs="GHEA Grapalat"/>
                <w:sz w:val="20"/>
                <w:szCs w:val="20"/>
              </w:rPr>
              <w:t>Նախագծման փուլեր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4F2030" w14:textId="77777777" w:rsidR="004B4751" w:rsidRPr="004B4751" w:rsidRDefault="004B4751" w:rsidP="004B4751">
            <w:pPr>
              <w:jc w:val="center"/>
              <w:rPr>
                <w:sz w:val="20"/>
                <w:szCs w:val="20"/>
              </w:rPr>
            </w:pPr>
            <w:r w:rsidRPr="004B4751">
              <w:rPr>
                <w:rFonts w:ascii="GHEA Grapalat" w:eastAsia="GHEA Grapalat" w:hAnsi="GHEA Grapalat" w:cs="GHEA Grapalat"/>
                <w:sz w:val="20"/>
                <w:szCs w:val="20"/>
              </w:rPr>
              <w:t>Տեխնիկական հետազննություն,նախնական նախագիծ և աշխատանքային նախագիծ</w:t>
            </w:r>
          </w:p>
        </w:tc>
      </w:tr>
      <w:tr w:rsidR="004B4751" w:rsidRPr="004B4751" w14:paraId="2474DF39"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C277D"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3E4D1" w14:textId="77777777" w:rsidR="004B4751" w:rsidRPr="004B4751" w:rsidRDefault="004B4751" w:rsidP="004B4751">
            <w:pPr>
              <w:rPr>
                <w:rFonts w:ascii="GHEA Grapalat" w:eastAsia="GHEA Grapalat" w:hAnsi="GHEA Grapalat" w:cs="GHEA Grapalat"/>
                <w:b/>
                <w:sz w:val="20"/>
                <w:szCs w:val="20"/>
              </w:rPr>
            </w:pPr>
            <w:r w:rsidRPr="004B4751">
              <w:rPr>
                <w:rFonts w:ascii="GHEA Grapalat" w:eastAsia="GHEA Grapalat" w:hAnsi="GHEA Grapalat" w:cs="GHEA Grapalat"/>
                <w:b/>
                <w:sz w:val="20"/>
                <w:szCs w:val="20"/>
              </w:rPr>
              <w:t>Ելակետային տվյալներ</w:t>
            </w:r>
          </w:p>
          <w:p w14:paraId="06FDE9E4" w14:textId="77777777" w:rsidR="004B4751" w:rsidRPr="004B4751"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279A3" w14:textId="77777777" w:rsidR="004B4751" w:rsidRPr="004B4751" w:rsidRDefault="004B4751" w:rsidP="004B4751">
            <w:pPr>
              <w:rPr>
                <w:rFonts w:ascii="GHEA Grapalat" w:eastAsia="GHEA Grapalat" w:hAnsi="GHEA Grapalat" w:cs="GHEA Grapalat"/>
                <w:sz w:val="20"/>
                <w:szCs w:val="20"/>
              </w:rPr>
            </w:pPr>
            <w:r w:rsidRPr="004B4751">
              <w:rPr>
                <w:rFonts w:ascii="GHEA Grapalat" w:eastAsia="GHEA Grapalat" w:hAnsi="GHEA Grapalat" w:cs="GHEA Grapalat"/>
                <w:sz w:val="20"/>
                <w:szCs w:val="20"/>
              </w:rPr>
              <w:t>ՀՀ Լոռու մարզի Վանաձոր համայնքի «ք</w:t>
            </w:r>
            <w:r w:rsidRPr="004B4751">
              <w:rPr>
                <w:rFonts w:ascii="Cambria Math" w:eastAsia="GHEA Grapalat" w:hAnsi="Cambria Math" w:cs="Cambria Math"/>
                <w:sz w:val="20"/>
                <w:szCs w:val="20"/>
              </w:rPr>
              <w:t>․</w:t>
            </w:r>
            <w:r w:rsidRPr="004B4751">
              <w:rPr>
                <w:rFonts w:ascii="GHEA Grapalat" w:eastAsia="GHEA Grapalat" w:hAnsi="GHEA Grapalat" w:cs="GHEA Grapalat"/>
                <w:sz w:val="20"/>
                <w:szCs w:val="20"/>
              </w:rPr>
              <w:t xml:space="preserve"> Վանաձորի Ղևոնդ Ալիշանի անվան N 27 հիմնական դպրոց» ՊՈԱԿ-ի շենքը ներառված է անշարժ գույքի նկատմամբ իրավունքի պետական գրանցման ՀՀ N 988941 վկայականում ամրագրված հողամասի սահմաններում։ Մակերեսի չափը՝ 1.5226 հա։</w:t>
            </w:r>
          </w:p>
          <w:p w14:paraId="380149B1" w14:textId="77777777" w:rsidR="004B4751" w:rsidRPr="004B4751" w:rsidRDefault="004B4751" w:rsidP="004B4751">
            <w:pPr>
              <w:rPr>
                <w:rFonts w:ascii="GHEA Grapalat" w:eastAsia="GHEA Grapalat" w:hAnsi="GHEA Grapalat" w:cs="GHEA Grapalat"/>
                <w:sz w:val="20"/>
                <w:szCs w:val="20"/>
              </w:rPr>
            </w:pPr>
            <w:r w:rsidRPr="004B4751">
              <w:rPr>
                <w:rFonts w:ascii="GHEA Grapalat" w:eastAsia="GHEA Grapalat" w:hAnsi="GHEA Grapalat" w:cs="GHEA Grapalat"/>
                <w:sz w:val="20"/>
                <w:szCs w:val="20"/>
              </w:rPr>
              <w:t>Տարածքը գտնվում է Մարզ Լոռի, համայնք Վանաձոր Վանաձոր ք. Տարոն-4 թաղամաս Զեյթունի փողոց 3/4 դպրոց</w:t>
            </w:r>
          </w:p>
        </w:tc>
      </w:tr>
      <w:tr w:rsidR="004B4751" w:rsidRPr="004B4751" w14:paraId="64E95CC6" w14:textId="77777777" w:rsidTr="004B4751">
        <w:trPr>
          <w:trHeight w:val="432"/>
        </w:trPr>
        <w:tc>
          <w:tcPr>
            <w:tcW w:w="107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A451F8" w14:textId="77777777" w:rsidR="004B4751" w:rsidRPr="004B4751" w:rsidRDefault="004B4751" w:rsidP="004B4751">
            <w:pPr>
              <w:pStyle w:val="ListParagraph"/>
              <w:tabs>
                <w:tab w:val="left" w:pos="0"/>
                <w:tab w:val="left" w:pos="2430"/>
              </w:tabs>
              <w:ind w:left="-45"/>
              <w:rPr>
                <w:rFonts w:ascii="GHEA Grapalat" w:hAnsi="GHEA Grapalat"/>
                <w:sz w:val="20"/>
                <w:szCs w:val="20"/>
              </w:rPr>
            </w:pPr>
            <w:r w:rsidRPr="004B4751">
              <w:rPr>
                <w:rFonts w:ascii="GHEA Grapalat" w:eastAsia="GHEA Grapalat" w:hAnsi="GHEA Grapalat" w:cs="GHEA Grapalat"/>
                <w:b/>
                <w:sz w:val="20"/>
                <w:szCs w:val="20"/>
                <w:shd w:val="clear" w:color="auto" w:fill="FFFFFF"/>
              </w:rPr>
              <w:t xml:space="preserve">Նախագծերի կազմման  համար հիմք հանդիսացող գործընթացներ </w:t>
            </w:r>
          </w:p>
        </w:tc>
      </w:tr>
      <w:tr w:rsidR="004B4751" w:rsidRPr="004B4751" w14:paraId="539A85CC"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91548"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266EF" w14:textId="77777777" w:rsidR="004B4751" w:rsidRPr="004B4751" w:rsidRDefault="004B4751" w:rsidP="004B4751">
            <w:pPr>
              <w:jc w:val="both"/>
              <w:rPr>
                <w:rFonts w:ascii="GHEA Grapalat" w:eastAsia="GHEA Grapalat" w:hAnsi="GHEA Grapalat" w:cs="GHEA Grapalat"/>
                <w:sz w:val="20"/>
                <w:szCs w:val="20"/>
                <w:shd w:val="clear" w:color="auto" w:fill="FFFFFF"/>
              </w:rPr>
            </w:pPr>
            <w:proofErr w:type="gramStart"/>
            <w:r w:rsidRPr="004B4751">
              <w:rPr>
                <w:rFonts w:ascii="GHEA Grapalat" w:eastAsia="GHEA Grapalat" w:hAnsi="GHEA Grapalat" w:cs="GHEA Grapalat"/>
                <w:sz w:val="20"/>
                <w:szCs w:val="20"/>
                <w:shd w:val="clear" w:color="auto" w:fill="FFFFFF"/>
              </w:rPr>
              <w:t>Ինժեներագեոդեզիական  հանութագրում</w:t>
            </w:r>
            <w:proofErr w:type="gramEnd"/>
            <w:r w:rsidRPr="004B4751">
              <w:rPr>
                <w:rFonts w:ascii="GHEA Grapalat" w:eastAsia="GHEA Grapalat" w:hAnsi="GHEA Grapalat" w:cs="GHEA Grapalat"/>
                <w:sz w:val="20"/>
                <w:szCs w:val="20"/>
                <w:shd w:val="clear" w:color="auto" w:fill="FFFFFF"/>
              </w:rPr>
              <w:t>, հողհատկացման հիմքերի ձեռքբերում</w:t>
            </w:r>
          </w:p>
          <w:p w14:paraId="00C3E1BA" w14:textId="77777777" w:rsidR="004B4751" w:rsidRPr="004B4751"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75CA2"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Իրականացնել տարածքի գեոդեզիական հանութագրում, հատակագծերի և բնորոշող կտրվածքների կազմում՝ մշակում։</w:t>
            </w:r>
          </w:p>
          <w:p w14:paraId="1669984F"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 xml:space="preserve">Ընդհանուր տարածքի գեոդեզիական հնաույթի հատակագծի համադրում սեփականության վկայականի կադաստրայի տվյալների հետ։  </w:t>
            </w:r>
          </w:p>
          <w:p w14:paraId="6C04CB77"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w:t>
            </w:r>
            <w:proofErr w:type="gramStart"/>
            <w:r w:rsidRPr="004B4751">
              <w:rPr>
                <w:rFonts w:ascii="GHEA Grapalat" w:eastAsia="GHEA Grapalat" w:hAnsi="GHEA Grapalat" w:cs="GHEA Grapalat"/>
                <w:color w:val="000000"/>
                <w:sz w:val="20"/>
                <w:szCs w:val="20"/>
              </w:rPr>
              <w:lastRenderedPageBreak/>
              <w:t>համաձայնեցնել  ինժեներական</w:t>
            </w:r>
            <w:proofErr w:type="gramEnd"/>
            <w:r w:rsidRPr="004B4751">
              <w:rPr>
                <w:rFonts w:ascii="GHEA Grapalat" w:eastAsia="GHEA Grapalat" w:hAnsi="GHEA Grapalat" w:cs="GHEA Grapalat"/>
                <w:color w:val="000000"/>
                <w:sz w:val="20"/>
                <w:szCs w:val="20"/>
              </w:rPr>
              <w:t xml:space="preserve"> ցանցերը շահագործող և այլ շահագռգիռ կազմակերպությունների հետ:  </w:t>
            </w:r>
          </w:p>
          <w:p w14:paraId="0EFE79FD" w14:textId="77777777" w:rsidR="004B4751" w:rsidRPr="004B4751" w:rsidRDefault="004B4751" w:rsidP="004B4751">
            <w:pPr>
              <w:jc w:val="both"/>
              <w:rPr>
                <w:sz w:val="20"/>
                <w:szCs w:val="20"/>
              </w:rPr>
            </w:pPr>
            <w:r w:rsidRPr="004B4751">
              <w:rPr>
                <w:rFonts w:ascii="GHEA Grapalat" w:eastAsia="GHEA Grapalat" w:hAnsi="GHEA Grapalat" w:cs="GHEA Grapalat"/>
                <w:color w:val="000000"/>
                <w:sz w:val="20"/>
                <w:szCs w:val="20"/>
              </w:rPr>
              <w:t xml:space="preserve">Ամրագրել և ներկայացնել հենանիշերի (репер) ցուցակ </w:t>
            </w:r>
          </w:p>
        </w:tc>
      </w:tr>
      <w:tr w:rsidR="004B4751" w:rsidRPr="004B4751" w14:paraId="2EC5626F"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BC75C"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EC15F9" w14:textId="77777777" w:rsidR="004B4751" w:rsidRPr="004B4751" w:rsidRDefault="004B4751" w:rsidP="004B4751">
            <w:pPr>
              <w:rPr>
                <w:sz w:val="20"/>
                <w:szCs w:val="20"/>
              </w:rPr>
            </w:pPr>
            <w:r w:rsidRPr="004B4751">
              <w:rPr>
                <w:rFonts w:ascii="GHEA Grapalat" w:eastAsia="GHEA Grapalat" w:hAnsi="GHEA Grapalat" w:cs="GHEA Grapalat"/>
                <w:sz w:val="20"/>
                <w:szCs w:val="20"/>
              </w:rPr>
              <w:t>Ինժեներաերկրաբանական և հիդրոերկրաբանական հետազոտություն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3CD78"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sidRPr="004B4751">
              <w:rPr>
                <w:rFonts w:ascii="GHEA Grapalat" w:eastAsia="GHEA Grapalat" w:hAnsi="GHEA Grapalat" w:cs="GHEA Grapalat"/>
                <w:color w:val="000000"/>
                <w:sz w:val="20"/>
                <w:szCs w:val="20"/>
              </w:rPr>
              <w:t>ըստ  հորատահանուկի</w:t>
            </w:r>
            <w:proofErr w:type="gramEnd"/>
          </w:p>
          <w:p w14:paraId="7EBE5087"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6624465F"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8ACAA1E"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33070130" w14:textId="77777777" w:rsidR="004B4751" w:rsidRPr="004B4751" w:rsidRDefault="004B4751" w:rsidP="004B4751">
            <w:pPr>
              <w:jc w:val="both"/>
              <w:rPr>
                <w:sz w:val="20"/>
                <w:szCs w:val="20"/>
              </w:rPr>
            </w:pPr>
            <w:r w:rsidRPr="004B4751">
              <w:rPr>
                <w:rFonts w:ascii="GHEA Grapalat" w:eastAsia="GHEA Grapalat" w:hAnsi="GHEA Grapalat" w:cs="GHEA Grapalat"/>
                <w:color w:val="000000"/>
                <w:sz w:val="20"/>
                <w:szCs w:val="20"/>
              </w:rPr>
              <w:t>Գրունտային ջրերի վերաբերյալ տեղեկատվության հավաքագրում։</w:t>
            </w:r>
          </w:p>
        </w:tc>
      </w:tr>
      <w:tr w:rsidR="004B4751" w:rsidRPr="004B4751" w14:paraId="7ACB4008"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E078D"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549425" w14:textId="77777777" w:rsidR="004B4751" w:rsidRPr="004B4751" w:rsidRDefault="004B4751" w:rsidP="004B4751">
            <w:pPr>
              <w:rPr>
                <w:sz w:val="20"/>
                <w:szCs w:val="20"/>
              </w:rPr>
            </w:pPr>
            <w:r w:rsidRPr="004B4751">
              <w:rPr>
                <w:rFonts w:ascii="GHEA Grapalat" w:eastAsia="GHEA Grapalat" w:hAnsi="GHEA Grapalat" w:cs="GHEA Grapalat"/>
                <w:sz w:val="20"/>
                <w:szCs w:val="20"/>
              </w:rPr>
              <w:t>Ինժեներական հաղորդակցուղիների ուսումնասիրություն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D162E2" w14:textId="5CA3AB08" w:rsidR="004B4751" w:rsidRPr="004B4751" w:rsidRDefault="004B4751" w:rsidP="004B4751">
            <w:pPr>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4B4751" w:rsidRPr="004B4751" w14:paraId="2A65A6AF"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645B21"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8F44E" w14:textId="77777777" w:rsidR="004B4751" w:rsidRPr="004B4751" w:rsidRDefault="004B4751" w:rsidP="004B4751">
            <w:pPr>
              <w:rPr>
                <w:sz w:val="20"/>
                <w:szCs w:val="20"/>
              </w:rPr>
            </w:pPr>
            <w:r w:rsidRPr="004B4751">
              <w:rPr>
                <w:rFonts w:ascii="GHEA Grapalat" w:eastAsia="GHEA Grapalat" w:hAnsi="GHEA Grapalat" w:cs="GHEA Grapalat"/>
                <w:sz w:val="20"/>
                <w:szCs w:val="20"/>
              </w:rPr>
              <w:t>Ոլորտային (շահագրգիռ) մարմինների եզրակացություններ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078427" w14:textId="300A9F2D" w:rsidR="004B4751" w:rsidRPr="004B4751" w:rsidRDefault="004B4751" w:rsidP="004B4751">
            <w:pPr>
              <w:rPr>
                <w:rFonts w:ascii="GHEA Grapalat" w:eastAsia="GHEA Grapalat" w:hAnsi="GHEA Grapalat" w:cs="GHEA Grapalat"/>
                <w:sz w:val="20"/>
                <w:szCs w:val="20"/>
              </w:rPr>
            </w:pPr>
            <w:r w:rsidRPr="004B4751">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4B4751" w:rsidRPr="004B4751" w14:paraId="24FE30F3"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84B3D"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2B1775" w14:textId="77777777" w:rsidR="004B4751" w:rsidRPr="004B4751" w:rsidRDefault="004B4751" w:rsidP="004B4751">
            <w:pPr>
              <w:rPr>
                <w:sz w:val="20"/>
                <w:szCs w:val="20"/>
              </w:rPr>
            </w:pPr>
            <w:r w:rsidRPr="004B4751">
              <w:rPr>
                <w:rFonts w:ascii="GHEA Grapalat" w:eastAsia="GHEA Grapalat" w:hAnsi="GHEA Grapalat" w:cs="GHEA Grapalat"/>
                <w:sz w:val="20"/>
                <w:szCs w:val="20"/>
              </w:rPr>
              <w:t>Կառույցի բնութագիրը և նախագծային պահանջներ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336BA" w14:textId="77777777" w:rsidR="004B4751" w:rsidRPr="004B4751" w:rsidRDefault="004B4751" w:rsidP="00066E7C">
            <w:pPr>
              <w:numPr>
                <w:ilvl w:val="0"/>
                <w:numId w:val="16"/>
              </w:numPr>
              <w:ind w:left="34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Նախատեսվում է մշակել «ք</w:t>
            </w:r>
            <w:r w:rsidRPr="004B4751">
              <w:rPr>
                <w:rFonts w:ascii="Segoe UI Symbol" w:eastAsia="Segoe UI Symbol" w:hAnsi="Segoe UI Symbol" w:cs="Segoe UI Symbol"/>
                <w:sz w:val="20"/>
                <w:szCs w:val="20"/>
              </w:rPr>
              <w:t>․</w:t>
            </w:r>
            <w:r w:rsidRPr="004B4751">
              <w:rPr>
                <w:rFonts w:ascii="GHEA Grapalat" w:eastAsia="GHEA Grapalat" w:hAnsi="GHEA Grapalat" w:cs="GHEA Grapalat"/>
                <w:sz w:val="20"/>
                <w:szCs w:val="20"/>
              </w:rPr>
              <w:t xml:space="preserve"> Վանաձորի Ղևոնդ Ալիշանի անվան N 27 հիմնական դպրոց» ՊՈԱԿ-ի դպրոցի մասնաշենքի նախագիծ՝ 620 աշակերտի համար երկաթբետոնե կոնստրուկտիվ լուծումներով, նոր մասնաշենքի կամ մասնաշենքերի նախագծանախահաշվային փաստաթղթեր</w:t>
            </w:r>
          </w:p>
          <w:p w14:paraId="265756E3" w14:textId="77777777" w:rsidR="004B4751" w:rsidRPr="004B4751" w:rsidRDefault="004B4751" w:rsidP="00066E7C">
            <w:pPr>
              <w:numPr>
                <w:ilvl w:val="0"/>
                <w:numId w:val="16"/>
              </w:numPr>
              <w:ind w:left="40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Անհրածեշտ է հաշվի առնել գոյություն ունեցո</w:t>
            </w:r>
            <w:bookmarkStart w:id="8" w:name="_GoBack"/>
            <w:r w:rsidRPr="004B4751">
              <w:rPr>
                <w:rFonts w:ascii="GHEA Grapalat" w:eastAsia="GHEA Grapalat" w:hAnsi="GHEA Grapalat" w:cs="GHEA Grapalat"/>
                <w:sz w:val="20"/>
                <w:szCs w:val="20"/>
              </w:rPr>
              <w:t xml:space="preserve">ղ </w:t>
            </w:r>
            <w:r w:rsidRPr="00964799">
              <w:rPr>
                <w:rFonts w:ascii="GHEA Grapalat" w:eastAsia="GHEA Grapalat" w:hAnsi="GHEA Grapalat" w:cs="GHEA Grapalat"/>
                <w:sz w:val="20"/>
                <w:szCs w:val="20"/>
              </w:rPr>
              <w:t xml:space="preserve">նորակառույց </w:t>
            </w:r>
            <w:r w:rsidRPr="004B4751">
              <w:rPr>
                <w:rFonts w:ascii="GHEA Grapalat" w:eastAsia="GHEA Grapalat" w:hAnsi="GHEA Grapalat" w:cs="GHEA Grapalat"/>
                <w:sz w:val="20"/>
                <w:szCs w:val="20"/>
              </w:rPr>
              <w:t xml:space="preserve">մարզադահլիճի մասնաշենքի տեղադիրքը՝ նոր կառուցվող դպրոցի շենքը հարմարեցնելով </w:t>
            </w:r>
            <w:r w:rsidRPr="00964799">
              <w:rPr>
                <w:rFonts w:ascii="GHEA Grapalat" w:eastAsia="GHEA Grapalat" w:hAnsi="GHEA Grapalat" w:cs="GHEA Grapalat"/>
                <w:sz w:val="20"/>
                <w:szCs w:val="20"/>
              </w:rPr>
              <w:t>վերջինիս հետ անմիջական կապով։</w:t>
            </w:r>
            <w:r w:rsidRPr="004B4751">
              <w:rPr>
                <w:rFonts w:ascii="GHEA Grapalat" w:eastAsia="GHEA Grapalat" w:hAnsi="GHEA Grapalat" w:cs="GHEA Grapalat"/>
                <w:sz w:val="20"/>
                <w:szCs w:val="20"/>
              </w:rPr>
              <w:t xml:space="preserve"> Անհրաժեշտության դեպքում նախատեսել տաքանցում՝ գոյություն ունեցող մարզադահլի</w:t>
            </w:r>
            <w:bookmarkEnd w:id="8"/>
            <w:r w:rsidRPr="004B4751">
              <w:rPr>
                <w:rFonts w:ascii="GHEA Grapalat" w:eastAsia="GHEA Grapalat" w:hAnsi="GHEA Grapalat" w:cs="GHEA Grapalat"/>
                <w:sz w:val="20"/>
                <w:szCs w:val="20"/>
              </w:rPr>
              <w:t>ճի շենքին միանալու համար։</w:t>
            </w:r>
          </w:p>
          <w:p w14:paraId="7FAD09B8" w14:textId="77777777" w:rsidR="004B4751" w:rsidRPr="004B4751" w:rsidRDefault="004B4751" w:rsidP="004B4751">
            <w:pPr>
              <w:ind w:left="406"/>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Նախատեսել՝</w:t>
            </w:r>
          </w:p>
          <w:p w14:paraId="2C5ACE15"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32A0C762"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5D0DC694"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Նախագծով նախատեսել ներքին ինժեներական ենթակառուցվածքների /սառը և տաք </w:t>
            </w:r>
            <w:proofErr w:type="gramStart"/>
            <w:r w:rsidRPr="004B4751">
              <w:rPr>
                <w:rFonts w:ascii="GHEA Grapalat" w:eastAsia="GHEA Grapalat" w:hAnsi="GHEA Grapalat" w:cs="GHEA Grapalat"/>
                <w:sz w:val="20"/>
                <w:szCs w:val="20"/>
              </w:rPr>
              <w:t>ջրամատակարարման,  կոյուղու</w:t>
            </w:r>
            <w:proofErr w:type="gramEnd"/>
            <w:r w:rsidRPr="004B4751">
              <w:rPr>
                <w:rFonts w:ascii="GHEA Grapalat" w:eastAsia="GHEA Grapalat" w:hAnsi="GHEA Grapalat" w:cs="GHEA Grapalat"/>
                <w:sz w:val="20"/>
                <w:szCs w:val="20"/>
              </w:rPr>
              <w:t xml:space="preserve">,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w:t>
            </w:r>
            <w:r w:rsidRPr="004B4751">
              <w:rPr>
                <w:rFonts w:ascii="GHEA Grapalat" w:eastAsia="GHEA Grapalat" w:hAnsi="GHEA Grapalat" w:cs="GHEA Grapalat"/>
                <w:sz w:val="20"/>
                <w:szCs w:val="20"/>
              </w:rPr>
              <w:lastRenderedPageBreak/>
              <w:t>գազամատակարարման կապի, անվտանգության, շենքի արդիական ներքին հարդարում,</w:t>
            </w:r>
          </w:p>
          <w:p w14:paraId="7487FCA5"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1FF440D3"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4B4751">
              <w:rPr>
                <w:rFonts w:ascii="GHEA Grapalat" w:eastAsia="GHEA Grapalat" w:hAnsi="GHEA Grapalat" w:cs="GHEA Grapalat"/>
                <w:b/>
                <w:sz w:val="20"/>
                <w:szCs w:val="20"/>
                <w:shd w:val="clear" w:color="auto" w:fill="FFFFFF"/>
              </w:rPr>
              <w:t xml:space="preserve">համապատասխան ինվենտարով, </w:t>
            </w:r>
            <w:r w:rsidRPr="004B4751">
              <w:rPr>
                <w:rFonts w:ascii="GHEA Grapalat" w:eastAsia="GHEA Grapalat" w:hAnsi="GHEA Grapalat" w:cs="GHEA Grapalat"/>
                <w:sz w:val="20"/>
                <w:szCs w:val="20"/>
                <w:shd w:val="clear" w:color="auto" w:fill="FFFFFF"/>
              </w:rPr>
              <w:t xml:space="preserve">բազրիքներ, լրացուցիչ լուսավորություն, </w:t>
            </w:r>
            <w:r w:rsidRPr="004B4751">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7867B44B"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4B4751">
              <w:rPr>
                <w:rFonts w:ascii="GHEA Grapalat" w:eastAsia="GHEA Grapalat" w:hAnsi="GHEA Grapalat" w:cs="GHEA Grapalat"/>
                <w:b/>
                <w:sz w:val="20"/>
                <w:szCs w:val="20"/>
                <w:shd w:val="clear" w:color="auto" w:fill="FFFFFF"/>
              </w:rPr>
              <w:t xml:space="preserve"> նախագծողի կողմից։</w:t>
            </w:r>
          </w:p>
          <w:p w14:paraId="3D7C92B0"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F144413"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sidRPr="004B4751">
              <w:rPr>
                <w:rFonts w:ascii="GHEA Grapalat" w:eastAsia="GHEA Grapalat" w:hAnsi="GHEA Grapalat" w:cs="GHEA Grapalat"/>
                <w:sz w:val="20"/>
                <w:szCs w:val="20"/>
              </w:rPr>
              <w:t>պանելներ)՝</w:t>
            </w:r>
            <w:proofErr w:type="gramEnd"/>
            <w:r w:rsidRPr="004B4751">
              <w:rPr>
                <w:rFonts w:ascii="GHEA Grapalat" w:eastAsia="GHEA Grapalat" w:hAnsi="GHEA Grapalat" w:cs="GHEA Grapalat"/>
                <w:sz w:val="20"/>
                <w:szCs w:val="20"/>
              </w:rPr>
              <w:t xml:space="preserve"> օբյեկտում տաք ջրամատակարարում և էլեկտրամատակարարում ապահովելու համար</w:t>
            </w:r>
          </w:p>
          <w:p w14:paraId="77847A72"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05A56D5"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4C2071E"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297C64A"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նախագծման ընթացիկ ծառայությունները աշխատանքային կարգով համաձայնեցնել պատվիրատուի հետ, բոլոր փուլերում՝ միաժամանակ ապահովելով նորմատիվ </w:t>
            </w:r>
            <w:r w:rsidRPr="004B4751">
              <w:rPr>
                <w:rFonts w:ascii="GHEA Grapalat" w:eastAsia="GHEA Grapalat" w:hAnsi="GHEA Grapalat" w:cs="GHEA Grapalat"/>
                <w:sz w:val="20"/>
                <w:szCs w:val="20"/>
              </w:rPr>
              <w:lastRenderedPageBreak/>
              <w:t>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39EEE28"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3235650"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3DB3167A"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1A7210E0" w14:textId="77777777" w:rsidR="004B4751" w:rsidRPr="004B4751" w:rsidRDefault="004B4751" w:rsidP="00066E7C">
            <w:pPr>
              <w:numPr>
                <w:ilvl w:val="0"/>
                <w:numId w:val="17"/>
              </w:numPr>
              <w:ind w:left="436" w:hanging="360"/>
              <w:jc w:val="both"/>
              <w:rPr>
                <w:sz w:val="20"/>
                <w:szCs w:val="20"/>
              </w:rPr>
            </w:pPr>
            <w:r w:rsidRPr="004B4751">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4B4751" w:rsidRPr="004B4751" w14:paraId="0E6E3148"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8B05F"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82FB09" w14:textId="77777777" w:rsidR="004B4751" w:rsidRPr="004B4751" w:rsidRDefault="004B4751" w:rsidP="004B4751">
            <w:pPr>
              <w:rPr>
                <w:sz w:val="20"/>
                <w:szCs w:val="20"/>
              </w:rPr>
            </w:pPr>
            <w:r w:rsidRPr="004B4751">
              <w:rPr>
                <w:rFonts w:ascii="GHEA Grapalat" w:eastAsia="GHEA Grapalat" w:hAnsi="GHEA Grapalat" w:cs="GHEA Grapalat"/>
                <w:b/>
                <w:sz w:val="20"/>
                <w:szCs w:val="20"/>
              </w:rPr>
              <w:t>Նախագծման հիմնավորում և նորմատիվային պահանջներ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56FE5" w14:textId="77777777" w:rsidR="004B4751" w:rsidRPr="004B4751" w:rsidRDefault="004B4751" w:rsidP="004B4751">
            <w:pPr>
              <w:spacing w:line="276" w:lineRule="auto"/>
              <w:ind w:left="348" w:hanging="142"/>
              <w:jc w:val="both"/>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Նախագծի մշակում ըստ նորմատիվային պահանջների՝</w:t>
            </w:r>
          </w:p>
          <w:p w14:paraId="3C02860C" w14:textId="77777777" w:rsidR="004B4751" w:rsidRPr="004B4751" w:rsidRDefault="004B4751" w:rsidP="00066E7C">
            <w:pPr>
              <w:numPr>
                <w:ilvl w:val="0"/>
                <w:numId w:val="18"/>
              </w:numPr>
              <w:ind w:left="484" w:right="-18" w:hanging="283"/>
              <w:rPr>
                <w:rFonts w:ascii="GHEA Grapalat" w:eastAsia="GHEA Grapalat" w:hAnsi="GHEA Grapalat" w:cs="GHEA Grapalat"/>
                <w:sz w:val="20"/>
                <w:szCs w:val="20"/>
              </w:rPr>
            </w:pPr>
            <w:r w:rsidRPr="004B4751">
              <w:rPr>
                <w:rFonts w:ascii="GHEA Grapalat" w:eastAsia="GHEA Grapalat" w:hAnsi="GHEA Grapalat" w:cs="GHEA Grapalat"/>
                <w:sz w:val="20"/>
                <w:szCs w:val="20"/>
              </w:rPr>
              <w:t>«Քաղաքաշինության մասին» օրենք</w:t>
            </w:r>
          </w:p>
          <w:p w14:paraId="47DD5CBD"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sz w:val="20"/>
                <w:szCs w:val="20"/>
              </w:rPr>
            </w:pPr>
            <w:r w:rsidRPr="004B4751">
              <w:rPr>
                <w:rFonts w:ascii="GHEA Grapalat" w:eastAsia="GHEA Grapalat" w:hAnsi="GHEA Grapalat" w:cs="GHEA Grapalat"/>
                <w:sz w:val="20"/>
                <w:szCs w:val="20"/>
              </w:rPr>
              <w:t>«Հաշմանդամություն ունեցող անձանց իրավունքների մասին» օրենք</w:t>
            </w:r>
          </w:p>
          <w:p w14:paraId="123BAB76"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sz w:val="20"/>
                <w:szCs w:val="20"/>
              </w:rPr>
            </w:pPr>
            <w:r w:rsidRPr="004B4751">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162D7775"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b/>
                <w:sz w:val="20"/>
                <w:szCs w:val="20"/>
              </w:rPr>
            </w:pPr>
            <w:r w:rsidRPr="004B4751">
              <w:rPr>
                <w:rFonts w:ascii="GHEA Grapalat" w:eastAsia="GHEA Grapalat" w:hAnsi="GHEA Grapalat" w:cs="GHEA Grapalat"/>
                <w:b/>
                <w:sz w:val="20"/>
                <w:szCs w:val="20"/>
              </w:rPr>
              <w:t>ՀՀ քաղաքաշինության կոմիտեի նախագահի 2023 թվականի մայիսի 22-ի</w:t>
            </w:r>
            <w:r w:rsidRPr="004B4751">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4B4751">
              <w:rPr>
                <w:rFonts w:ascii="GHEA Grapalat" w:eastAsia="GHEA Grapalat" w:hAnsi="GHEA Grapalat" w:cs="GHEA Grapalat"/>
                <w:b/>
                <w:sz w:val="20"/>
                <w:szCs w:val="20"/>
              </w:rPr>
              <w:t>N 04-Ն հրաման</w:t>
            </w:r>
            <w:r w:rsidRPr="004B4751">
              <w:rPr>
                <w:rFonts w:ascii="GHEA Grapalat" w:eastAsia="GHEA Grapalat" w:hAnsi="GHEA Grapalat" w:cs="GHEA Grapalat"/>
                <w:sz w:val="20"/>
                <w:szCs w:val="20"/>
              </w:rPr>
              <w:t>,</w:t>
            </w:r>
          </w:p>
          <w:p w14:paraId="694C6FB6"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b/>
                <w:sz w:val="20"/>
                <w:szCs w:val="20"/>
              </w:rPr>
            </w:pPr>
            <w:r w:rsidRPr="004B4751">
              <w:rPr>
                <w:rFonts w:ascii="GHEA Grapalat" w:eastAsia="GHEA Grapalat" w:hAnsi="GHEA Grapalat" w:cs="GHEA Grapalat"/>
                <w:b/>
                <w:sz w:val="20"/>
                <w:szCs w:val="20"/>
              </w:rPr>
              <w:t xml:space="preserve">ՀՀ քաղաքաշինության նախարարի 2003 թվականի մայիսի 13-ի </w:t>
            </w:r>
            <w:r w:rsidRPr="004B4751">
              <w:rPr>
                <w:rFonts w:ascii="GHEA Grapalat" w:eastAsia="GHEA Grapalat" w:hAnsi="GHEA Grapalat" w:cs="GHEA Grapalat"/>
                <w:sz w:val="20"/>
                <w:szCs w:val="20"/>
              </w:rPr>
              <w:t>«</w:t>
            </w:r>
            <w:r w:rsidRPr="004B4751">
              <w:rPr>
                <w:rFonts w:ascii="GHEA Grapalat" w:eastAsia="GHEA Grapalat" w:hAnsi="GHEA Grapalat" w:cs="GHEA Grapalat"/>
                <w:b/>
                <w:sz w:val="20"/>
                <w:szCs w:val="20"/>
                <w:shd w:val="clear" w:color="auto" w:fill="FFFFFF"/>
              </w:rPr>
              <w:t>ՀՀՇՆ IV-11.03-03-02 (ՄՍՆ 2.02-05-2000) </w:t>
            </w:r>
            <w:r w:rsidRPr="004B4751">
              <w:rPr>
                <w:rFonts w:ascii="GHEA Grapalat" w:eastAsia="GHEA Grapalat" w:hAnsi="GHEA Grapalat" w:cs="GHEA Grapalat"/>
                <w:b/>
                <w:sz w:val="20"/>
                <w:szCs w:val="20"/>
              </w:rPr>
              <w:t xml:space="preserve"> </w:t>
            </w:r>
            <w:r w:rsidRPr="004B4751">
              <w:rPr>
                <w:rFonts w:ascii="GHEA Grapalat" w:eastAsia="GHEA Grapalat" w:hAnsi="GHEA Grapalat" w:cs="GHEA Grapalat"/>
                <w:b/>
                <w:sz w:val="20"/>
                <w:szCs w:val="20"/>
                <w:shd w:val="clear" w:color="auto" w:fill="FFFFFF"/>
              </w:rPr>
              <w:t> «Ավտոկայանատեղեր» շինարարական նորմերը հաստատելու մասին</w:t>
            </w:r>
            <w:r w:rsidRPr="004B4751">
              <w:rPr>
                <w:rFonts w:ascii="GHEA Grapalat" w:eastAsia="GHEA Grapalat" w:hAnsi="GHEA Grapalat" w:cs="GHEA Grapalat"/>
                <w:sz w:val="20"/>
                <w:szCs w:val="20"/>
              </w:rPr>
              <w:t xml:space="preserve">» </w:t>
            </w:r>
            <w:r w:rsidRPr="004B4751">
              <w:rPr>
                <w:rFonts w:ascii="GHEA Grapalat" w:eastAsia="GHEA Grapalat" w:hAnsi="GHEA Grapalat" w:cs="GHEA Grapalat"/>
                <w:b/>
                <w:sz w:val="20"/>
                <w:szCs w:val="20"/>
              </w:rPr>
              <w:t>N 28-Ն հրաման</w:t>
            </w:r>
          </w:p>
          <w:p w14:paraId="34667967" w14:textId="77777777" w:rsidR="004B4751" w:rsidRPr="004B4751" w:rsidRDefault="004B4751" w:rsidP="00066E7C">
            <w:pPr>
              <w:numPr>
                <w:ilvl w:val="0"/>
                <w:numId w:val="18"/>
              </w:numPr>
              <w:tabs>
                <w:tab w:val="left" w:pos="252"/>
              </w:tabs>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քաղաքաշինության կոմիտեի նախագահի 2022 թվականի հունիսի 21-</w:t>
            </w:r>
            <w:proofErr w:type="gramStart"/>
            <w:r w:rsidRPr="004B4751">
              <w:rPr>
                <w:rFonts w:ascii="GHEA Grapalat" w:eastAsia="GHEA Grapalat" w:hAnsi="GHEA Grapalat" w:cs="GHEA Grapalat"/>
                <w:b/>
                <w:sz w:val="20"/>
                <w:szCs w:val="20"/>
              </w:rPr>
              <w:t>ի</w:t>
            </w:r>
            <w:r w:rsidRPr="004B4751">
              <w:rPr>
                <w:rFonts w:ascii="GHEA Grapalat" w:eastAsia="GHEA Grapalat" w:hAnsi="GHEA Grapalat" w:cs="GHEA Grapalat"/>
                <w:sz w:val="20"/>
                <w:szCs w:val="20"/>
              </w:rPr>
              <w:t xml:space="preserve">  «</w:t>
            </w:r>
            <w:proofErr w:type="gramEnd"/>
            <w:r w:rsidRPr="004B4751">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B4751">
              <w:rPr>
                <w:rFonts w:ascii="GHEA Grapalat" w:eastAsia="GHEA Grapalat" w:hAnsi="GHEA Grapalat" w:cs="GHEA Grapalat"/>
                <w:sz w:val="20"/>
                <w:szCs w:val="20"/>
              </w:rPr>
              <w:t>»</w:t>
            </w:r>
            <w:r w:rsidRPr="004B4751">
              <w:rPr>
                <w:rFonts w:ascii="GHEA Grapalat" w:eastAsia="GHEA Grapalat" w:hAnsi="GHEA Grapalat" w:cs="GHEA Grapalat"/>
                <w:b/>
                <w:sz w:val="20"/>
                <w:szCs w:val="20"/>
              </w:rPr>
              <w:t xml:space="preserve"> N 12-Ն հրաման,</w:t>
            </w:r>
          </w:p>
          <w:p w14:paraId="5A4C278D" w14:textId="77777777" w:rsidR="004B4751" w:rsidRPr="004B4751" w:rsidRDefault="004B4751" w:rsidP="00066E7C">
            <w:pPr>
              <w:numPr>
                <w:ilvl w:val="0"/>
                <w:numId w:val="18"/>
              </w:numPr>
              <w:tabs>
                <w:tab w:val="left" w:pos="252"/>
                <w:tab w:val="left" w:pos="466"/>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w:t>
            </w:r>
            <w:proofErr w:type="gramStart"/>
            <w:r w:rsidRPr="004B4751">
              <w:rPr>
                <w:rFonts w:ascii="GHEA Grapalat" w:eastAsia="GHEA Grapalat" w:hAnsi="GHEA Grapalat" w:cs="GHEA Grapalat"/>
                <w:b/>
                <w:sz w:val="20"/>
                <w:szCs w:val="20"/>
                <w:shd w:val="clear" w:color="auto" w:fill="FFFFFF"/>
              </w:rPr>
              <w:t>ի</w:t>
            </w:r>
            <w:r w:rsidRPr="004B4751">
              <w:rPr>
                <w:rFonts w:ascii="GHEA Grapalat" w:eastAsia="GHEA Grapalat" w:hAnsi="GHEA Grapalat" w:cs="GHEA Grapalat"/>
                <w:sz w:val="20"/>
                <w:szCs w:val="20"/>
                <w:shd w:val="clear" w:color="auto" w:fill="FFFFFF"/>
              </w:rPr>
              <w:t xml:space="preserve">  «</w:t>
            </w:r>
            <w:proofErr w:type="gramEnd"/>
            <w:r w:rsidRPr="004B4751">
              <w:rPr>
                <w:rFonts w:ascii="GHEA Grapalat" w:eastAsia="GHEA Grapalat" w:hAnsi="GHEA Grapalat" w:cs="GHEA Grapalat"/>
                <w:sz w:val="20"/>
                <w:szCs w:val="20"/>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4B4751">
              <w:rPr>
                <w:rFonts w:ascii="GHEA Grapalat" w:eastAsia="GHEA Grapalat" w:hAnsi="GHEA Grapalat" w:cs="GHEA Grapalat"/>
                <w:b/>
                <w:sz w:val="20"/>
                <w:szCs w:val="20"/>
                <w:shd w:val="clear" w:color="auto" w:fill="FFFFFF"/>
              </w:rPr>
              <w:t xml:space="preserve"> N 102-Ն հրաման,</w:t>
            </w:r>
          </w:p>
          <w:p w14:paraId="369642D6"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b/>
                <w:sz w:val="20"/>
                <w:szCs w:val="20"/>
              </w:rPr>
            </w:pPr>
            <w:r w:rsidRPr="004B4751">
              <w:rPr>
                <w:rFonts w:ascii="GHEA Grapalat" w:eastAsia="GHEA Grapalat" w:hAnsi="GHEA Grapalat" w:cs="GHEA Grapalat"/>
                <w:b/>
                <w:color w:val="000000"/>
                <w:sz w:val="20"/>
                <w:szCs w:val="20"/>
                <w:shd w:val="clear" w:color="auto" w:fill="FFFFFF"/>
              </w:rPr>
              <w:lastRenderedPageBreak/>
              <w:t xml:space="preserve">ՀՀ քաղաքաշինության կոմիտեի </w:t>
            </w:r>
            <w:proofErr w:type="gramStart"/>
            <w:r w:rsidRPr="004B4751">
              <w:rPr>
                <w:rFonts w:ascii="GHEA Grapalat" w:eastAsia="GHEA Grapalat" w:hAnsi="GHEA Grapalat" w:cs="GHEA Grapalat"/>
                <w:b/>
                <w:color w:val="000000"/>
                <w:sz w:val="20"/>
                <w:szCs w:val="20"/>
                <w:shd w:val="clear" w:color="auto" w:fill="FFFFFF"/>
              </w:rPr>
              <w:t>նախագահի  պարտականությունները</w:t>
            </w:r>
            <w:proofErr w:type="gramEnd"/>
            <w:r w:rsidRPr="004B4751">
              <w:rPr>
                <w:rFonts w:ascii="GHEA Grapalat" w:eastAsia="GHEA Grapalat" w:hAnsi="GHEA Grapalat" w:cs="GHEA Grapalat"/>
                <w:b/>
                <w:color w:val="000000"/>
                <w:sz w:val="20"/>
                <w:szCs w:val="20"/>
                <w:shd w:val="clear" w:color="auto" w:fill="FFFFFF"/>
              </w:rPr>
              <w:t xml:space="preserve"> կատարողի  2020 թվականի դեկտեմբերի 10-ի</w:t>
            </w:r>
            <w:r w:rsidRPr="004B4751">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4B4751">
              <w:rPr>
                <w:rFonts w:ascii="GHEA Grapalat" w:eastAsia="GHEA Grapalat" w:hAnsi="GHEA Grapalat" w:cs="GHEA Grapalat"/>
                <w:sz w:val="20"/>
                <w:szCs w:val="20"/>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4B4751">
              <w:rPr>
                <w:rFonts w:ascii="GHEA Grapalat" w:eastAsia="GHEA Grapalat" w:hAnsi="GHEA Grapalat" w:cs="GHEA Grapalat"/>
                <w:b/>
                <w:sz w:val="20"/>
                <w:szCs w:val="20"/>
              </w:rPr>
              <w:t>N 95-Ն հրաման,</w:t>
            </w:r>
          </w:p>
          <w:p w14:paraId="3D8ED3D3" w14:textId="77777777" w:rsidR="004B4751" w:rsidRPr="004B4751" w:rsidRDefault="004B4751" w:rsidP="00066E7C">
            <w:pPr>
              <w:numPr>
                <w:ilvl w:val="0"/>
                <w:numId w:val="18"/>
              </w:numPr>
              <w:tabs>
                <w:tab w:val="left" w:pos="252"/>
                <w:tab w:val="left" w:pos="541"/>
              </w:tabs>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քաղաքաշինության նախարարի 2006 թվականի նոյեմբերի 10-ի</w:t>
            </w:r>
            <w:r w:rsidRPr="004B4751">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4B4751">
              <w:rPr>
                <w:rFonts w:ascii="GHEA Grapalat" w:eastAsia="GHEA Grapalat" w:hAnsi="GHEA Grapalat" w:cs="GHEA Grapalat"/>
                <w:b/>
                <w:sz w:val="20"/>
                <w:szCs w:val="20"/>
              </w:rPr>
              <w:t>N 253-Ն հրաման</w:t>
            </w:r>
            <w:r w:rsidRPr="004B4751">
              <w:rPr>
                <w:rFonts w:ascii="GHEA Grapalat" w:eastAsia="GHEA Grapalat" w:hAnsi="GHEA Grapalat" w:cs="GHEA Grapalat"/>
                <w:sz w:val="20"/>
                <w:szCs w:val="20"/>
              </w:rPr>
              <w:t>,</w:t>
            </w:r>
          </w:p>
          <w:p w14:paraId="2B611574"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4B4751">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sidRPr="004B4751">
              <w:rPr>
                <w:rFonts w:ascii="GHEA Grapalat" w:eastAsia="GHEA Grapalat" w:hAnsi="GHEA Grapalat" w:cs="GHEA Grapalat"/>
                <w:sz w:val="20"/>
                <w:szCs w:val="20"/>
                <w:shd w:val="clear" w:color="auto" w:fill="FFFFFF"/>
              </w:rPr>
              <w:t>թվականի  հոկտեմբերի</w:t>
            </w:r>
            <w:proofErr w:type="gramEnd"/>
            <w:r w:rsidRPr="004B4751">
              <w:rPr>
                <w:rFonts w:ascii="GHEA Grapalat" w:eastAsia="GHEA Grapalat" w:hAnsi="GHEA Grapalat" w:cs="GHEA Grapalat"/>
                <w:sz w:val="20"/>
                <w:szCs w:val="20"/>
                <w:shd w:val="clear" w:color="auto" w:fill="FFFFFF"/>
              </w:rPr>
              <w:t xml:space="preserve"> 1-ի N 82 հրամանում փոփոխություն կատարելու և մի շարք հրամաններ ուժը կորցրած ճանաչելու մասին»</w:t>
            </w:r>
            <w:r w:rsidRPr="004B4751">
              <w:rPr>
                <w:rFonts w:ascii="GHEA Grapalat" w:eastAsia="GHEA Grapalat" w:hAnsi="GHEA Grapalat" w:cs="GHEA Grapalat"/>
                <w:b/>
                <w:sz w:val="20"/>
                <w:szCs w:val="20"/>
                <w:shd w:val="clear" w:color="auto" w:fill="FFFFFF"/>
              </w:rPr>
              <w:t xml:space="preserve"> N 56-Ն հրաման,</w:t>
            </w:r>
          </w:p>
          <w:p w14:paraId="4680C7C6"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քաղաքաշինության նախարարի 2004 թվականի օգոստոսի 4-ի</w:t>
            </w:r>
            <w:r w:rsidRPr="004B4751">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4B4751">
              <w:rPr>
                <w:rFonts w:ascii="GHEA Grapalat" w:eastAsia="GHEA Grapalat" w:hAnsi="GHEA Grapalat" w:cs="GHEA Grapalat"/>
                <w:b/>
                <w:sz w:val="20"/>
                <w:szCs w:val="20"/>
                <w:shd w:val="clear" w:color="auto" w:fill="FFFFFF"/>
              </w:rPr>
              <w:t xml:space="preserve"> N 83-Ն հրաման,</w:t>
            </w:r>
          </w:p>
          <w:p w14:paraId="557CDF74"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քաղաքաշինության նախարարի 2014 թվականի մարտի 17-ի</w:t>
            </w:r>
            <w:r w:rsidRPr="004B4751">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B4751">
              <w:rPr>
                <w:rFonts w:ascii="GHEA Grapalat" w:eastAsia="GHEA Grapalat" w:hAnsi="GHEA Grapalat" w:cs="GHEA Grapalat"/>
                <w:b/>
                <w:sz w:val="20"/>
                <w:szCs w:val="20"/>
                <w:shd w:val="clear" w:color="auto" w:fill="FFFFFF"/>
              </w:rPr>
              <w:t>N 78-Ն հրաման</w:t>
            </w:r>
          </w:p>
          <w:p w14:paraId="32954DE4"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քաղաքաշինության նախարարի 2014 թվականի մարտի 17-ի</w:t>
            </w:r>
            <w:r w:rsidRPr="004B4751">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B4751">
              <w:rPr>
                <w:rFonts w:ascii="GHEA Grapalat" w:eastAsia="GHEA Grapalat" w:hAnsi="GHEA Grapalat" w:cs="GHEA Grapalat"/>
                <w:b/>
                <w:sz w:val="20"/>
                <w:szCs w:val="20"/>
                <w:shd w:val="clear" w:color="auto" w:fill="FFFFFF"/>
              </w:rPr>
              <w:t>N 80-Ն հրաման,</w:t>
            </w:r>
          </w:p>
          <w:p w14:paraId="24D9FB1F"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 xml:space="preserve">ՀՀ քաղաքաշինության կոմիտեի </w:t>
            </w:r>
            <w:proofErr w:type="gramStart"/>
            <w:r w:rsidRPr="004B4751">
              <w:rPr>
                <w:rFonts w:ascii="GHEA Grapalat" w:eastAsia="GHEA Grapalat" w:hAnsi="GHEA Grapalat" w:cs="GHEA Grapalat"/>
                <w:b/>
                <w:sz w:val="20"/>
                <w:szCs w:val="20"/>
                <w:shd w:val="clear" w:color="auto" w:fill="FFFFFF"/>
              </w:rPr>
              <w:t>նախագահի  պարտականությունները</w:t>
            </w:r>
            <w:proofErr w:type="gramEnd"/>
            <w:r w:rsidRPr="004B4751">
              <w:rPr>
                <w:rFonts w:ascii="GHEA Grapalat" w:eastAsia="GHEA Grapalat" w:hAnsi="GHEA Grapalat" w:cs="GHEA Grapalat"/>
                <w:b/>
                <w:sz w:val="20"/>
                <w:szCs w:val="20"/>
                <w:shd w:val="clear" w:color="auto" w:fill="FFFFFF"/>
              </w:rPr>
              <w:t xml:space="preserve"> կատարողի 2020 թվականի դեկտեմբերի 28-ի</w:t>
            </w:r>
            <w:r w:rsidRPr="004B4751">
              <w:rPr>
                <w:rFonts w:ascii="GHEA Grapalat" w:eastAsia="GHEA Grapalat" w:hAnsi="GHEA Grapalat" w:cs="GHEA Grapalat"/>
                <w:sz w:val="20"/>
                <w:szCs w:val="20"/>
                <w:shd w:val="clear" w:color="auto" w:fill="FFFFFF"/>
              </w:rPr>
              <w:t xml:space="preserve"> </w:t>
            </w:r>
            <w:r w:rsidRPr="004B4751">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w:t>
            </w:r>
            <w:proofErr w:type="gramStart"/>
            <w:r w:rsidRPr="004B4751">
              <w:rPr>
                <w:rFonts w:ascii="GHEA Grapalat" w:eastAsia="GHEA Grapalat" w:hAnsi="GHEA Grapalat" w:cs="GHEA Grapalat"/>
                <w:color w:val="000000"/>
                <w:sz w:val="20"/>
                <w:szCs w:val="20"/>
                <w:shd w:val="clear" w:color="auto" w:fill="FFFFFF"/>
              </w:rPr>
              <w:t xml:space="preserve">նորմերը </w:t>
            </w:r>
            <w:r w:rsidRPr="004B4751">
              <w:rPr>
                <w:rFonts w:ascii="GHEA Grapalat" w:eastAsia="GHEA Grapalat" w:hAnsi="GHEA Grapalat" w:cs="GHEA Grapalat"/>
                <w:sz w:val="20"/>
                <w:szCs w:val="20"/>
                <w:shd w:val="clear" w:color="auto" w:fill="FFFFFF"/>
              </w:rPr>
              <w:t xml:space="preserve"> հաստատելու</w:t>
            </w:r>
            <w:proofErr w:type="gramEnd"/>
            <w:r w:rsidRPr="004B4751">
              <w:rPr>
                <w:rFonts w:ascii="GHEA Grapalat" w:eastAsia="GHEA Grapalat" w:hAnsi="GHEA Grapalat" w:cs="GHEA Grapalat"/>
                <w:sz w:val="20"/>
                <w:szCs w:val="20"/>
                <w:shd w:val="clear" w:color="auto" w:fill="FFFFFF"/>
              </w:rPr>
              <w:t xml:space="preserve"> և ՀՀ քաղաքաշինության նախարարի 01.10.2001թ  N 82 հրամանում փոփոխություն կատարելու մասին</w:t>
            </w:r>
            <w:r w:rsidRPr="004B4751">
              <w:rPr>
                <w:rFonts w:ascii="GHEA Grapalat" w:eastAsia="GHEA Grapalat" w:hAnsi="GHEA Grapalat" w:cs="GHEA Grapalat"/>
                <w:color w:val="000000"/>
                <w:sz w:val="20"/>
                <w:szCs w:val="20"/>
                <w:shd w:val="clear" w:color="auto" w:fill="FFFFFF"/>
              </w:rPr>
              <w:t>»</w:t>
            </w:r>
            <w:r w:rsidRPr="004B4751">
              <w:rPr>
                <w:rFonts w:ascii="GHEA Grapalat" w:eastAsia="GHEA Grapalat" w:hAnsi="GHEA Grapalat" w:cs="GHEA Grapalat"/>
                <w:b/>
                <w:sz w:val="20"/>
                <w:szCs w:val="20"/>
                <w:shd w:val="clear" w:color="auto" w:fill="FFFFFF"/>
              </w:rPr>
              <w:t xml:space="preserve"> N 103-Ն հրաման,</w:t>
            </w:r>
          </w:p>
          <w:p w14:paraId="59839F30" w14:textId="77777777" w:rsidR="004B4751" w:rsidRPr="004B4751" w:rsidRDefault="004B4751" w:rsidP="00066E7C">
            <w:pPr>
              <w:numPr>
                <w:ilvl w:val="0"/>
                <w:numId w:val="18"/>
              </w:numPr>
              <w:tabs>
                <w:tab w:val="left" w:pos="252"/>
                <w:tab w:val="left" w:pos="466"/>
              </w:tabs>
              <w:spacing w:line="276" w:lineRule="auto"/>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 xml:space="preserve">ՀՀ կառավարության 2014 թվականի դեկտեմբերի 25-ի </w:t>
            </w:r>
            <w:r w:rsidRPr="004B4751">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w:t>
            </w:r>
            <w:r w:rsidRPr="004B4751">
              <w:rPr>
                <w:rFonts w:ascii="GHEA Grapalat" w:eastAsia="GHEA Grapalat" w:hAnsi="GHEA Grapalat" w:cs="GHEA Grapalat"/>
                <w:sz w:val="20"/>
                <w:szCs w:val="20"/>
              </w:rPr>
              <w:lastRenderedPageBreak/>
              <w:t xml:space="preserve">էներգաարդյունավետության բարձրացմանն ուղղված միջոցառումների կիրառման մասին» </w:t>
            </w:r>
            <w:r w:rsidRPr="004B4751">
              <w:rPr>
                <w:rFonts w:ascii="GHEA Grapalat" w:eastAsia="GHEA Grapalat" w:hAnsi="GHEA Grapalat" w:cs="GHEA Grapalat"/>
                <w:b/>
                <w:sz w:val="20"/>
                <w:szCs w:val="20"/>
              </w:rPr>
              <w:t>N 1504-Ն որոշում</w:t>
            </w:r>
            <w:r w:rsidRPr="004B4751">
              <w:rPr>
                <w:rFonts w:ascii="GHEA Grapalat" w:eastAsia="GHEA Grapalat" w:hAnsi="GHEA Grapalat" w:cs="GHEA Grapalat"/>
                <w:sz w:val="20"/>
                <w:szCs w:val="20"/>
              </w:rPr>
              <w:t>,</w:t>
            </w:r>
          </w:p>
          <w:p w14:paraId="297EE6DB" w14:textId="77777777" w:rsidR="004B4751" w:rsidRPr="004B4751" w:rsidRDefault="004B4751" w:rsidP="00066E7C">
            <w:pPr>
              <w:numPr>
                <w:ilvl w:val="0"/>
                <w:numId w:val="18"/>
              </w:numPr>
              <w:tabs>
                <w:tab w:val="left" w:pos="252"/>
                <w:tab w:val="left" w:pos="481"/>
              </w:tabs>
              <w:spacing w:line="276" w:lineRule="auto"/>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կառավարության 2017 թվականի մայիսի 4-ի</w:t>
            </w:r>
            <w:r w:rsidRPr="004B4751">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4B4751">
              <w:rPr>
                <w:rFonts w:ascii="GHEA Grapalat" w:eastAsia="GHEA Grapalat" w:hAnsi="GHEA Grapalat" w:cs="GHEA Grapalat"/>
                <w:b/>
                <w:sz w:val="20"/>
                <w:szCs w:val="20"/>
              </w:rPr>
              <w:t>N 526-Ն</w:t>
            </w:r>
            <w:r w:rsidRPr="004B4751">
              <w:rPr>
                <w:rFonts w:ascii="GHEA Grapalat" w:eastAsia="GHEA Grapalat" w:hAnsi="GHEA Grapalat" w:cs="GHEA Grapalat"/>
                <w:sz w:val="20"/>
                <w:szCs w:val="20"/>
              </w:rPr>
              <w:t xml:space="preserve"> որոշուման Կարգի 33-րդ կետի 10-րդ ենթակետի պահանջներ</w:t>
            </w:r>
          </w:p>
          <w:p w14:paraId="046B210D" w14:textId="77777777" w:rsidR="004B4751" w:rsidRPr="004B4751" w:rsidRDefault="004B4751" w:rsidP="00066E7C">
            <w:pPr>
              <w:numPr>
                <w:ilvl w:val="0"/>
                <w:numId w:val="18"/>
              </w:numPr>
              <w:tabs>
                <w:tab w:val="left" w:pos="252"/>
                <w:tab w:val="left" w:pos="481"/>
              </w:tabs>
              <w:spacing w:line="276" w:lineRule="auto"/>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կառավարության 2015 թվականի մարտի 19-ի</w:t>
            </w:r>
            <w:r w:rsidRPr="004B4751">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4B4751">
              <w:rPr>
                <w:rFonts w:ascii="GHEA Grapalat" w:eastAsia="GHEA Grapalat" w:hAnsi="GHEA Grapalat" w:cs="GHEA Grapalat"/>
                <w:b/>
                <w:sz w:val="20"/>
                <w:szCs w:val="20"/>
              </w:rPr>
              <w:t>N596-Ն որոշում</w:t>
            </w:r>
          </w:p>
          <w:p w14:paraId="1CDF99C3" w14:textId="77777777" w:rsidR="004B4751" w:rsidRPr="004B4751" w:rsidRDefault="004B4751" w:rsidP="00066E7C">
            <w:pPr>
              <w:numPr>
                <w:ilvl w:val="0"/>
                <w:numId w:val="18"/>
              </w:numPr>
              <w:tabs>
                <w:tab w:val="left" w:pos="252"/>
                <w:tab w:val="left" w:pos="481"/>
              </w:tabs>
              <w:spacing w:line="276" w:lineRule="auto"/>
              <w:ind w:left="484" w:right="-18" w:hanging="283"/>
              <w:rPr>
                <w:rFonts w:ascii="GHEA Grapalat" w:eastAsia="GHEA Grapalat" w:hAnsi="GHEA Grapalat" w:cs="GHEA Grapalat"/>
                <w:b/>
                <w:sz w:val="20"/>
                <w:szCs w:val="20"/>
              </w:rPr>
            </w:pPr>
            <w:r w:rsidRPr="004B4751">
              <w:rPr>
                <w:rFonts w:ascii="GHEA Grapalat" w:eastAsia="GHEA Grapalat" w:hAnsi="GHEA Grapalat" w:cs="GHEA Grapalat"/>
                <w:b/>
                <w:sz w:val="20"/>
                <w:szCs w:val="20"/>
              </w:rPr>
              <w:t>ՀՀ կառավարության 13.12.2007թ</w:t>
            </w:r>
            <w:r w:rsidRPr="004B4751">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4B4751">
              <w:rPr>
                <w:rFonts w:ascii="GHEA Grapalat" w:eastAsia="GHEA Grapalat" w:hAnsi="GHEA Grapalat" w:cs="GHEA Grapalat"/>
                <w:b/>
                <w:sz w:val="20"/>
                <w:szCs w:val="20"/>
              </w:rPr>
              <w:t>N 1490-Ն որոշում</w:t>
            </w:r>
            <w:r w:rsidRPr="004B4751">
              <w:rPr>
                <w:rFonts w:ascii="GHEA Grapalat" w:eastAsia="GHEA Grapalat" w:hAnsi="GHEA Grapalat" w:cs="GHEA Grapalat"/>
                <w:sz w:val="20"/>
                <w:szCs w:val="20"/>
              </w:rPr>
              <w:t>,</w:t>
            </w:r>
          </w:p>
          <w:p w14:paraId="491A7D7E" w14:textId="77777777" w:rsidR="004B4751" w:rsidRPr="004B4751" w:rsidRDefault="004B4751" w:rsidP="00066E7C">
            <w:pPr>
              <w:numPr>
                <w:ilvl w:val="0"/>
                <w:numId w:val="18"/>
              </w:numPr>
              <w:tabs>
                <w:tab w:val="left" w:pos="0"/>
              </w:tabs>
              <w:ind w:left="484" w:hanging="283"/>
              <w:rPr>
                <w:rFonts w:ascii="GHEA Grapalat" w:eastAsia="GHEA Grapalat" w:hAnsi="GHEA Grapalat" w:cs="GHEA Grapalat"/>
                <w:b/>
                <w:i/>
                <w:sz w:val="20"/>
                <w:szCs w:val="20"/>
              </w:rPr>
            </w:pPr>
            <w:r w:rsidRPr="004B4751">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4B4751">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4B4751">
              <w:rPr>
                <w:rFonts w:ascii="GHEA Grapalat" w:eastAsia="GHEA Grapalat" w:hAnsi="GHEA Grapalat" w:cs="GHEA Grapalat"/>
                <w:b/>
                <w:i/>
                <w:sz w:val="20"/>
                <w:szCs w:val="20"/>
              </w:rPr>
              <w:t xml:space="preserve"> N 02-Ն հրաման</w:t>
            </w:r>
          </w:p>
          <w:p w14:paraId="184D38B2" w14:textId="77777777" w:rsidR="004B4751" w:rsidRPr="004B4751" w:rsidRDefault="004B4751" w:rsidP="00066E7C">
            <w:pPr>
              <w:numPr>
                <w:ilvl w:val="0"/>
                <w:numId w:val="18"/>
              </w:numPr>
              <w:tabs>
                <w:tab w:val="left" w:pos="0"/>
              </w:tabs>
              <w:ind w:left="484" w:hanging="283"/>
              <w:rPr>
                <w:rFonts w:ascii="GHEA Grapalat" w:eastAsia="GHEA Grapalat" w:hAnsi="GHEA Grapalat" w:cs="GHEA Grapalat"/>
                <w:b/>
                <w:i/>
                <w:sz w:val="20"/>
                <w:szCs w:val="20"/>
              </w:rPr>
            </w:pPr>
            <w:r w:rsidRPr="004B4751">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4B4751">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4B4751">
              <w:rPr>
                <w:rFonts w:ascii="GHEA Grapalat" w:eastAsia="GHEA Grapalat" w:hAnsi="GHEA Grapalat" w:cs="GHEA Grapalat"/>
                <w:b/>
                <w:i/>
                <w:sz w:val="20"/>
                <w:szCs w:val="20"/>
              </w:rPr>
              <w:t xml:space="preserve"> N 104-Ն հրաման</w:t>
            </w:r>
          </w:p>
          <w:p w14:paraId="6584CA0C" w14:textId="77777777" w:rsidR="004B4751" w:rsidRPr="004B4751" w:rsidRDefault="004B4751" w:rsidP="00066E7C">
            <w:pPr>
              <w:numPr>
                <w:ilvl w:val="0"/>
                <w:numId w:val="18"/>
              </w:numPr>
              <w:tabs>
                <w:tab w:val="left" w:pos="0"/>
              </w:tabs>
              <w:ind w:left="484"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կառավարության 16.02.2006թ թիվ 392-Ն որոշում</w:t>
            </w:r>
            <w:r w:rsidRPr="004B4751">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2480FD8" w14:textId="77777777" w:rsidR="004B4751" w:rsidRPr="004B4751" w:rsidRDefault="004B4751" w:rsidP="00066E7C">
            <w:pPr>
              <w:numPr>
                <w:ilvl w:val="0"/>
                <w:numId w:val="18"/>
              </w:numPr>
              <w:tabs>
                <w:tab w:val="left" w:pos="0"/>
              </w:tabs>
              <w:ind w:left="484"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11949103" w14:textId="77777777" w:rsidR="004B4751" w:rsidRPr="004B4751" w:rsidRDefault="004B4751" w:rsidP="004B4751">
            <w:pPr>
              <w:tabs>
                <w:tab w:val="left" w:pos="0"/>
              </w:tabs>
              <w:ind w:left="484"/>
              <w:rPr>
                <w:rFonts w:ascii="GHEA Grapalat" w:eastAsia="GHEA Grapalat" w:hAnsi="GHEA Grapalat" w:cs="GHEA Grapalat"/>
                <w:sz w:val="20"/>
                <w:szCs w:val="20"/>
              </w:rPr>
            </w:pPr>
            <w:r w:rsidRPr="004B4751">
              <w:rPr>
                <w:rFonts w:ascii="GHEA Grapalat" w:eastAsia="GHEA Grapalat" w:hAnsi="GHEA Grapalat" w:cs="GHEA Grapalat"/>
                <w:sz w:val="20"/>
                <w:szCs w:val="20"/>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sidRPr="004B4751">
              <w:rPr>
                <w:rFonts w:ascii="GHEA Grapalat" w:eastAsia="GHEA Grapalat" w:hAnsi="GHEA Grapalat" w:cs="GHEA Grapalat"/>
                <w:sz w:val="20"/>
                <w:szCs w:val="20"/>
              </w:rPr>
              <w:t xml:space="preserve">» </w:t>
            </w:r>
            <w:r w:rsidRPr="004B4751">
              <w:rPr>
                <w:rFonts w:ascii="GHEA Grapalat" w:eastAsia="GHEA Grapalat" w:hAnsi="GHEA Grapalat" w:cs="GHEA Grapalat"/>
                <w:b/>
                <w:sz w:val="20"/>
                <w:szCs w:val="20"/>
              </w:rPr>
              <w:t xml:space="preserve"> </w:t>
            </w:r>
            <w:r w:rsidRPr="004B4751">
              <w:rPr>
                <w:rFonts w:ascii="GHEA Grapalat" w:eastAsia="GHEA Grapalat" w:hAnsi="GHEA Grapalat" w:cs="GHEA Grapalat"/>
                <w:sz w:val="20"/>
                <w:szCs w:val="20"/>
              </w:rPr>
              <w:t>շինարարական</w:t>
            </w:r>
            <w:proofErr w:type="gramEnd"/>
            <w:r w:rsidRPr="004B4751">
              <w:rPr>
                <w:rFonts w:ascii="GHEA Grapalat" w:eastAsia="GHEA Grapalat" w:hAnsi="GHEA Grapalat" w:cs="GHEA Grapalat"/>
                <w:sz w:val="20"/>
                <w:szCs w:val="20"/>
              </w:rPr>
              <w:t xml:space="preserve"> նորմերը հաստատելու և ՀՀ քաղաքաշինության նախարարի 2005 թվականի մայիսի 2-ի N 75-Ն հրամանն ուժը կորցրած ճանաչելու մասին</w:t>
            </w:r>
            <w:r w:rsidRPr="004B4751">
              <w:rPr>
                <w:rFonts w:ascii="GHEA Grapalat" w:eastAsia="GHEA Grapalat" w:hAnsi="GHEA Grapalat" w:cs="GHEA Grapalat"/>
                <w:b/>
                <w:sz w:val="20"/>
                <w:szCs w:val="20"/>
              </w:rPr>
              <w:t xml:space="preserve"> N 10-Ն հրաման</w:t>
            </w:r>
          </w:p>
          <w:p w14:paraId="0B8BD4C5" w14:textId="77777777" w:rsidR="004B4751" w:rsidRPr="004B4751" w:rsidRDefault="004B4751" w:rsidP="004B4751">
            <w:pPr>
              <w:jc w:val="both"/>
              <w:rPr>
                <w:sz w:val="20"/>
                <w:szCs w:val="20"/>
              </w:rPr>
            </w:pPr>
            <w:r w:rsidRPr="004B4751">
              <w:rPr>
                <w:rFonts w:ascii="GHEA Grapalat" w:eastAsia="GHEA Grapalat" w:hAnsi="GHEA Grapalat" w:cs="GHEA Grapalat"/>
                <w:sz w:val="20"/>
                <w:szCs w:val="20"/>
              </w:rPr>
              <w:lastRenderedPageBreak/>
              <w:t>և այլն (պարտադիր այլ նորմատիվա-տեխնիկական փաստաթղթեր)</w:t>
            </w:r>
          </w:p>
        </w:tc>
      </w:tr>
      <w:tr w:rsidR="004B4751" w:rsidRPr="004B4751" w14:paraId="7CD62F61"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6554F9"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79A8AE" w14:textId="77777777" w:rsidR="004B4751" w:rsidRPr="004B4751" w:rsidRDefault="004B4751" w:rsidP="004B4751">
            <w:pPr>
              <w:rPr>
                <w:sz w:val="20"/>
                <w:szCs w:val="20"/>
              </w:rPr>
            </w:pPr>
            <w:r w:rsidRPr="004B4751">
              <w:rPr>
                <w:rFonts w:ascii="GHEA Grapalat" w:eastAsia="GHEA Grapalat" w:hAnsi="GHEA Grapalat" w:cs="GHEA Grapalat"/>
                <w:b/>
                <w:sz w:val="20"/>
                <w:szCs w:val="20"/>
              </w:rPr>
              <w:t>Նախագծման փուլերը</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48D4FC" w14:textId="77777777" w:rsidR="004B4751" w:rsidRPr="004B4751" w:rsidRDefault="004B4751" w:rsidP="004B4751">
            <w:pPr>
              <w:spacing w:line="276" w:lineRule="auto"/>
              <w:ind w:left="76"/>
              <w:jc w:val="both"/>
              <w:rPr>
                <w:rFonts w:ascii="GHEA Grapalat" w:eastAsia="GHEA Grapalat" w:hAnsi="GHEA Grapalat" w:cs="GHEA Grapalat"/>
                <w:sz w:val="20"/>
                <w:szCs w:val="20"/>
              </w:rPr>
            </w:pPr>
            <w:r w:rsidRPr="004B4751">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4B4751">
              <w:rPr>
                <w:rFonts w:ascii="GHEA Grapalat" w:eastAsia="GHEA Grapalat" w:hAnsi="GHEA Grapalat" w:cs="GHEA Grapalat"/>
                <w:sz w:val="20"/>
                <w:szCs w:val="20"/>
              </w:rPr>
              <w:t xml:space="preserve">՝  </w:t>
            </w:r>
          </w:p>
          <w:p w14:paraId="611F7CBF" w14:textId="77777777" w:rsidR="004B4751" w:rsidRPr="004B4751" w:rsidRDefault="004B4751" w:rsidP="004B4751">
            <w:pPr>
              <w:spacing w:line="276" w:lineRule="auto"/>
              <w:ind w:left="76"/>
              <w:jc w:val="both"/>
              <w:rPr>
                <w:rFonts w:ascii="GHEA Grapalat" w:eastAsia="GHEA Grapalat" w:hAnsi="GHEA Grapalat" w:cs="GHEA Grapalat"/>
                <w:sz w:val="20"/>
                <w:szCs w:val="20"/>
              </w:rPr>
            </w:pPr>
            <w:r w:rsidRPr="004B4751">
              <w:rPr>
                <w:rFonts w:ascii="GHEA Grapalat" w:eastAsia="GHEA Grapalat" w:hAnsi="GHEA Grapalat" w:cs="GHEA Grapalat"/>
                <w:b/>
                <w:sz w:val="20"/>
                <w:szCs w:val="20"/>
              </w:rPr>
              <w:t>Նախագիծը իրականացվելու է 3 փուլով՝</w:t>
            </w:r>
            <w:r w:rsidRPr="004B4751">
              <w:rPr>
                <w:rFonts w:ascii="GHEA Grapalat" w:eastAsia="GHEA Grapalat" w:hAnsi="GHEA Grapalat" w:cs="GHEA Grapalat"/>
                <w:sz w:val="20"/>
                <w:szCs w:val="20"/>
              </w:rPr>
              <w:t xml:space="preserve">        </w:t>
            </w:r>
          </w:p>
          <w:p w14:paraId="100183E1" w14:textId="77777777" w:rsidR="004B4751" w:rsidRPr="004B4751" w:rsidRDefault="004B4751" w:rsidP="004B4751">
            <w:pPr>
              <w:spacing w:line="276" w:lineRule="auto"/>
              <w:ind w:left="76"/>
              <w:jc w:val="both"/>
              <w:rPr>
                <w:rFonts w:ascii="GHEA Grapalat" w:eastAsia="GHEA Grapalat" w:hAnsi="GHEA Grapalat" w:cs="GHEA Grapalat"/>
                <w:sz w:val="20"/>
                <w:szCs w:val="20"/>
              </w:rPr>
            </w:pPr>
            <w:r w:rsidRPr="004B4751">
              <w:rPr>
                <w:rFonts w:ascii="GHEA Grapalat" w:eastAsia="GHEA Grapalat" w:hAnsi="GHEA Grapalat" w:cs="GHEA Grapalat"/>
                <w:b/>
                <w:sz w:val="20"/>
                <w:szCs w:val="20"/>
              </w:rPr>
              <w:t xml:space="preserve">Նախնական փուլ </w:t>
            </w:r>
            <w:r w:rsidRPr="004B4751">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w:t>
            </w:r>
            <w:proofErr w:type="gramStart"/>
            <w:r w:rsidRPr="004B4751">
              <w:rPr>
                <w:rFonts w:ascii="GHEA Grapalat" w:eastAsia="GHEA Grapalat" w:hAnsi="GHEA Grapalat" w:cs="GHEA Grapalat"/>
                <w:sz w:val="20"/>
                <w:szCs w:val="20"/>
              </w:rPr>
              <w:t>հետազննությամբ)։</w:t>
            </w:r>
            <w:proofErr w:type="gramEnd"/>
            <w:r w:rsidRPr="004B4751">
              <w:rPr>
                <w:rFonts w:ascii="GHEA Grapalat" w:eastAsia="GHEA Grapalat" w:hAnsi="GHEA Grapalat" w:cs="GHEA Grapalat"/>
                <w:sz w:val="20"/>
                <w:szCs w:val="20"/>
              </w:rPr>
              <w:t xml:space="preserve"> </w:t>
            </w:r>
          </w:p>
          <w:p w14:paraId="252D1612" w14:textId="77777777" w:rsidR="004B4751" w:rsidRPr="004B4751" w:rsidRDefault="004B4751" w:rsidP="004B4751">
            <w:pPr>
              <w:spacing w:line="276" w:lineRule="auto"/>
              <w:ind w:left="76"/>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Ըստ նոր ձեռք բերված տեխնիկական հետազննության եզրակացության և </w:t>
            </w:r>
          </w:p>
          <w:p w14:paraId="4DB48761" w14:textId="77777777" w:rsidR="004B4751" w:rsidRPr="004B4751" w:rsidRDefault="004B4751" w:rsidP="004B4751">
            <w:pPr>
              <w:spacing w:line="276" w:lineRule="auto"/>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21BA8216" w14:textId="77777777" w:rsidR="004B4751" w:rsidRPr="004B4751" w:rsidRDefault="004B4751" w:rsidP="004B4751">
            <w:pPr>
              <w:spacing w:line="276" w:lineRule="auto"/>
              <w:ind w:left="76"/>
              <w:rPr>
                <w:rFonts w:ascii="GHEA Grapalat" w:eastAsia="GHEA Grapalat" w:hAnsi="GHEA Grapalat" w:cs="GHEA Grapalat"/>
                <w:sz w:val="20"/>
                <w:szCs w:val="20"/>
              </w:rPr>
            </w:pPr>
            <w:r w:rsidRPr="004B4751">
              <w:rPr>
                <w:rFonts w:ascii="GHEA Grapalat" w:eastAsia="GHEA Grapalat" w:hAnsi="GHEA Grapalat" w:cs="GHEA Grapalat"/>
                <w:sz w:val="20"/>
                <w:szCs w:val="20"/>
              </w:rPr>
              <w:t>Փուլ 1 – «Նախնական նախագիծ» (նախագիծ)</w:t>
            </w:r>
          </w:p>
          <w:p w14:paraId="0B1D4469" w14:textId="77777777" w:rsidR="004B4751" w:rsidRPr="004B4751" w:rsidRDefault="004B4751" w:rsidP="004B4751">
            <w:pPr>
              <w:spacing w:line="276" w:lineRule="auto"/>
              <w:ind w:left="76"/>
              <w:rPr>
                <w:sz w:val="20"/>
                <w:szCs w:val="20"/>
              </w:rPr>
            </w:pPr>
            <w:r w:rsidRPr="004B4751">
              <w:rPr>
                <w:rFonts w:ascii="GHEA Grapalat" w:eastAsia="GHEA Grapalat" w:hAnsi="GHEA Grapalat" w:cs="GHEA Grapalat"/>
                <w:sz w:val="20"/>
                <w:szCs w:val="20"/>
              </w:rPr>
              <w:t>Փուլ 2 - «Աշխատանքային Նախագիծ»</w:t>
            </w:r>
          </w:p>
        </w:tc>
      </w:tr>
      <w:tr w:rsidR="004B4751" w:rsidRPr="004B4751" w14:paraId="5DC6DB54"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E4A821"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12D89F" w14:textId="77777777" w:rsidR="004B4751" w:rsidRPr="004B4751" w:rsidRDefault="004B4751" w:rsidP="004B4751">
            <w:pPr>
              <w:rPr>
                <w:sz w:val="20"/>
                <w:szCs w:val="20"/>
              </w:rPr>
            </w:pPr>
            <w:r w:rsidRPr="004B4751">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D3569" w14:textId="77777777" w:rsidR="004B4751" w:rsidRPr="004B4751" w:rsidRDefault="004B4751" w:rsidP="004B4751">
            <w:pPr>
              <w:jc w:val="both"/>
              <w:rPr>
                <w:sz w:val="20"/>
                <w:szCs w:val="20"/>
              </w:rPr>
            </w:pPr>
            <w:r w:rsidRPr="004B4751">
              <w:rPr>
                <w:rFonts w:ascii="GHEA Grapalat" w:eastAsia="GHEA Grapalat" w:hAnsi="GHEA Grapalat" w:cs="GHEA Grapalat"/>
                <w:b/>
                <w:sz w:val="20"/>
                <w:szCs w:val="20"/>
              </w:rPr>
              <w:t xml:space="preserve">Առաջին փուլով </w:t>
            </w:r>
            <w:r w:rsidRPr="004B4751">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4B4751">
              <w:rPr>
                <w:rFonts w:ascii="GHEA Grapalat" w:eastAsia="GHEA Grapalat" w:hAnsi="GHEA Grapalat" w:cs="GHEA Grapalat"/>
                <w:b/>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4B4751" w:rsidRPr="004B4751" w14:paraId="1D1BC868"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90BB8"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A36265" w14:textId="77777777" w:rsidR="004B4751" w:rsidRPr="004B4751" w:rsidRDefault="004B4751" w:rsidP="004B4751">
            <w:pPr>
              <w:rPr>
                <w:sz w:val="20"/>
                <w:szCs w:val="20"/>
              </w:rPr>
            </w:pPr>
            <w:r w:rsidRPr="004B4751">
              <w:rPr>
                <w:rFonts w:ascii="GHEA Grapalat" w:eastAsia="GHEA Grapalat" w:hAnsi="GHEA Grapalat" w:cs="GHEA Grapalat"/>
                <w:b/>
                <w:sz w:val="20"/>
                <w:szCs w:val="20"/>
              </w:rPr>
              <w:t>Փուլ 1- «Նախնական նախագիծ» (նախագիծ)</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027A48" w14:textId="77777777" w:rsidR="004B4751" w:rsidRPr="004B4751" w:rsidRDefault="004B4751" w:rsidP="004B4751">
            <w:pPr>
              <w:spacing w:line="276" w:lineRule="auto"/>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2E1A01D6" w14:textId="77777777" w:rsidR="004B4751" w:rsidRPr="004B4751" w:rsidRDefault="004B4751" w:rsidP="004B4751">
            <w:pPr>
              <w:spacing w:line="276" w:lineRule="auto"/>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36C534E0" w14:textId="77777777" w:rsidR="004B4751" w:rsidRPr="004B4751" w:rsidRDefault="004B4751" w:rsidP="00066E7C">
            <w:pPr>
              <w:numPr>
                <w:ilvl w:val="0"/>
                <w:numId w:val="19"/>
              </w:numPr>
              <w:ind w:left="720" w:hanging="360"/>
              <w:rPr>
                <w:rFonts w:ascii="GHEA Grapalat" w:eastAsia="GHEA Grapalat" w:hAnsi="GHEA Grapalat" w:cs="GHEA Grapalat"/>
                <w:sz w:val="20"/>
                <w:szCs w:val="20"/>
              </w:rPr>
            </w:pPr>
            <w:r w:rsidRPr="004B4751">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4B4751">
              <w:rPr>
                <w:rFonts w:ascii="GHEA Grapalat" w:eastAsia="GHEA Grapalat" w:hAnsi="GHEA Grapalat" w:cs="GHEA Grapalat"/>
                <w:color w:val="000000"/>
                <w:sz w:val="20"/>
                <w:szCs w:val="20"/>
                <w:shd w:val="clear" w:color="auto" w:fill="FFFFFF"/>
              </w:rPr>
              <w:t xml:space="preserve"> (կամ հողամասի </w:t>
            </w:r>
            <w:proofErr w:type="gramStart"/>
            <w:r w:rsidRPr="004B4751">
              <w:rPr>
                <w:rFonts w:ascii="GHEA Grapalat" w:eastAsia="GHEA Grapalat" w:hAnsi="GHEA Grapalat" w:cs="GHEA Grapalat"/>
                <w:color w:val="000000"/>
                <w:sz w:val="20"/>
                <w:szCs w:val="20"/>
                <w:shd w:val="clear" w:color="auto" w:fill="FFFFFF"/>
              </w:rPr>
              <w:t>գլխավոր  հատակագիծ</w:t>
            </w:r>
            <w:proofErr w:type="gramEnd"/>
            <w:r w:rsidRPr="004B4751">
              <w:rPr>
                <w:rFonts w:ascii="GHEA Grapalat" w:eastAsia="GHEA Grapalat" w:hAnsi="GHEA Grapalat" w:cs="GHEA Grapalat"/>
                <w:color w:val="000000"/>
                <w:sz w:val="20"/>
                <w:szCs w:val="20"/>
                <w:shd w:val="clear" w:color="auto" w:fill="FFFFFF"/>
              </w:rPr>
              <w:t xml:space="preserve">) </w:t>
            </w:r>
          </w:p>
          <w:p w14:paraId="468A4FD0" w14:textId="77777777" w:rsidR="004B4751" w:rsidRPr="004B4751" w:rsidRDefault="004B4751" w:rsidP="00066E7C">
            <w:pPr>
              <w:numPr>
                <w:ilvl w:val="0"/>
                <w:numId w:val="19"/>
              </w:numPr>
              <w:ind w:left="720" w:hanging="360"/>
              <w:rPr>
                <w:rFonts w:ascii="GHEA Grapalat" w:eastAsia="GHEA Grapalat" w:hAnsi="GHEA Grapalat" w:cs="GHEA Grapalat"/>
                <w:sz w:val="20"/>
                <w:szCs w:val="20"/>
              </w:rPr>
            </w:pPr>
            <w:r w:rsidRPr="004B4751">
              <w:rPr>
                <w:rFonts w:ascii="GHEA Grapalat" w:eastAsia="GHEA Grapalat" w:hAnsi="GHEA Grapalat" w:cs="GHEA Grapalat"/>
                <w:b/>
                <w:sz w:val="20"/>
                <w:szCs w:val="20"/>
              </w:rPr>
              <w:t>Ճարտարապետաշինարարական մաս</w:t>
            </w:r>
          </w:p>
          <w:p w14:paraId="4324C19E" w14:textId="77777777" w:rsidR="004B4751" w:rsidRPr="004B4751" w:rsidRDefault="004B4751" w:rsidP="004B4751">
            <w:pPr>
              <w:ind w:left="76"/>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7424A92E" w14:textId="77777777" w:rsidR="004B4751" w:rsidRPr="004B4751" w:rsidRDefault="004B4751" w:rsidP="00066E7C">
            <w:pPr>
              <w:numPr>
                <w:ilvl w:val="0"/>
                <w:numId w:val="20"/>
              </w:numPr>
              <w:spacing w:after="200" w:line="276" w:lineRule="auto"/>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Եռաչափ մոդելավորում</w:t>
            </w:r>
          </w:p>
          <w:p w14:paraId="3D7B414C" w14:textId="77777777" w:rsidR="004B4751" w:rsidRPr="004B4751" w:rsidRDefault="004B4751" w:rsidP="00066E7C">
            <w:pPr>
              <w:numPr>
                <w:ilvl w:val="0"/>
                <w:numId w:val="20"/>
              </w:numPr>
              <w:spacing w:after="200" w:line="276" w:lineRule="auto"/>
              <w:ind w:left="796" w:hanging="360"/>
              <w:rPr>
                <w:rFonts w:ascii="GHEA Grapalat" w:eastAsia="GHEA Grapalat" w:hAnsi="GHEA Grapalat" w:cs="GHEA Grapalat"/>
                <w:sz w:val="20"/>
                <w:szCs w:val="20"/>
              </w:rPr>
            </w:pPr>
            <w:r w:rsidRPr="004B4751">
              <w:rPr>
                <w:rFonts w:ascii="GHEA Grapalat" w:eastAsia="GHEA Grapalat" w:hAnsi="GHEA Grapalat" w:cs="GHEA Grapalat"/>
                <w:b/>
                <w:sz w:val="20"/>
                <w:szCs w:val="20"/>
              </w:rPr>
              <w:t>Կոնստրուկտիվ մաս</w:t>
            </w:r>
          </w:p>
          <w:p w14:paraId="3C84D68D" w14:textId="77777777" w:rsidR="004B4751" w:rsidRPr="004B4751" w:rsidRDefault="004B4751" w:rsidP="004B4751">
            <w:pPr>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           Կոնստրուկտիվ լուծումներ՝ հիմնական բնորոշ հատվածների</w:t>
            </w:r>
          </w:p>
          <w:p w14:paraId="4F27C62C" w14:textId="77777777" w:rsidR="004B4751" w:rsidRPr="004B4751" w:rsidRDefault="004B4751" w:rsidP="00066E7C">
            <w:pPr>
              <w:numPr>
                <w:ilvl w:val="0"/>
                <w:numId w:val="21"/>
              </w:numPr>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Առաջարկվող հիմքերի տեսակների վերաբերյալ, անհրաժեշտ հիմնավորունով</w:t>
            </w:r>
          </w:p>
          <w:p w14:paraId="43EA75DA" w14:textId="77777777" w:rsidR="004B4751" w:rsidRPr="004B4751" w:rsidRDefault="004B4751" w:rsidP="00066E7C">
            <w:pPr>
              <w:numPr>
                <w:ilvl w:val="0"/>
                <w:numId w:val="21"/>
              </w:numPr>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Երկաթբետոնյա շրջանակների վերաբերյալ առաջարկներ՝ կտրվածքի չափեր և այլն</w:t>
            </w:r>
          </w:p>
          <w:p w14:paraId="14B80D4E" w14:textId="77777777" w:rsidR="004B4751" w:rsidRPr="004B4751" w:rsidRDefault="004B4751" w:rsidP="00066E7C">
            <w:pPr>
              <w:numPr>
                <w:ilvl w:val="0"/>
                <w:numId w:val="21"/>
              </w:numPr>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Արտաքին պատերի կառուցման ձևավորման և նյութի առաջարկներ  </w:t>
            </w:r>
          </w:p>
          <w:p w14:paraId="73E32C65" w14:textId="77777777" w:rsidR="004B4751" w:rsidRPr="004B4751" w:rsidRDefault="004B4751" w:rsidP="00066E7C">
            <w:pPr>
              <w:numPr>
                <w:ilvl w:val="0"/>
                <w:numId w:val="21"/>
              </w:numPr>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6D2B0E55" w14:textId="77777777" w:rsidR="004B4751" w:rsidRPr="004B4751" w:rsidRDefault="004B4751" w:rsidP="00066E7C">
            <w:pPr>
              <w:numPr>
                <w:ilvl w:val="0"/>
                <w:numId w:val="21"/>
              </w:numPr>
              <w:tabs>
                <w:tab w:val="left" w:pos="740"/>
              </w:tabs>
              <w:ind w:left="802" w:hanging="360"/>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Արտաքին ինժեներական</w:t>
            </w:r>
            <w:r w:rsidRPr="004B4751">
              <w:rPr>
                <w:rFonts w:ascii="GHEA Grapalat" w:eastAsia="GHEA Grapalat" w:hAnsi="GHEA Grapalat" w:cs="GHEA Grapalat"/>
                <w:color w:val="000000"/>
                <w:sz w:val="20"/>
                <w:szCs w:val="20"/>
                <w:shd w:val="clear" w:color="auto" w:fill="FFFFFF"/>
              </w:rPr>
              <w:t xml:space="preserve"> ցանցերի լուծումներ </w:t>
            </w:r>
            <w:r w:rsidRPr="004B4751">
              <w:rPr>
                <w:rFonts w:ascii="GHEA Grapalat" w:eastAsia="GHEA Grapalat" w:hAnsi="GHEA Grapalat" w:cs="GHEA Grapalat"/>
                <w:sz w:val="20"/>
                <w:szCs w:val="20"/>
              </w:rPr>
              <w:t xml:space="preserve">(գծագրական և տեքստային նյութեր, որոնք անհրաժեշտ կլինեն մատակարար ընկերություններից տեխնիկական </w:t>
            </w:r>
            <w:r w:rsidRPr="004B4751">
              <w:rPr>
                <w:rFonts w:ascii="GHEA Grapalat" w:eastAsia="GHEA Grapalat" w:hAnsi="GHEA Grapalat" w:cs="GHEA Grapalat"/>
                <w:sz w:val="20"/>
                <w:szCs w:val="20"/>
              </w:rPr>
              <w:lastRenderedPageBreak/>
              <w:t>պայմաների ձեռք բերման, հիմնվելով 8-րդ բաժնով նախատեսված ուսումնասիրության արդյունքներով։</w:t>
            </w:r>
          </w:p>
          <w:p w14:paraId="27D1C599" w14:textId="77777777" w:rsidR="004B4751" w:rsidRPr="004B4751" w:rsidRDefault="004B4751" w:rsidP="00066E7C">
            <w:pPr>
              <w:numPr>
                <w:ilvl w:val="0"/>
                <w:numId w:val="21"/>
              </w:numPr>
              <w:tabs>
                <w:tab w:val="left" w:pos="740"/>
              </w:tabs>
              <w:ind w:left="796" w:hanging="360"/>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5E9534E9" w14:textId="38176018" w:rsidR="004B4751" w:rsidRPr="00E42876" w:rsidRDefault="004B4751" w:rsidP="00066E7C">
            <w:pPr>
              <w:numPr>
                <w:ilvl w:val="0"/>
                <w:numId w:val="21"/>
              </w:numPr>
              <w:tabs>
                <w:tab w:val="left" w:pos="740"/>
              </w:tabs>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sz w:val="20"/>
                <w:szCs w:val="20"/>
              </w:rPr>
              <w:t xml:space="preserve">Ծրագրի նախնական ֆինանսական գնահատում </w:t>
            </w:r>
          </w:p>
        </w:tc>
      </w:tr>
      <w:tr w:rsidR="004B4751" w:rsidRPr="004B4751" w14:paraId="6B8E20C8"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E3F7A0"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9F97A8" w14:textId="77777777" w:rsidR="004B4751" w:rsidRPr="004B4751" w:rsidRDefault="004B4751" w:rsidP="004B4751">
            <w:pPr>
              <w:spacing w:line="276" w:lineRule="auto"/>
              <w:rPr>
                <w:rFonts w:ascii="GHEA Grapalat" w:eastAsia="GHEA Grapalat" w:hAnsi="GHEA Grapalat" w:cs="GHEA Grapalat"/>
                <w:b/>
                <w:sz w:val="20"/>
                <w:szCs w:val="20"/>
              </w:rPr>
            </w:pPr>
            <w:r w:rsidRPr="004B4751">
              <w:rPr>
                <w:rFonts w:ascii="GHEA Grapalat" w:eastAsia="GHEA Grapalat" w:hAnsi="GHEA Grapalat" w:cs="GHEA Grapalat"/>
                <w:b/>
                <w:sz w:val="20"/>
                <w:szCs w:val="20"/>
              </w:rPr>
              <w:t xml:space="preserve">Փուլ 2 - «Աշխատանքային նախագիծ»  </w:t>
            </w:r>
          </w:p>
          <w:p w14:paraId="2E89DC67" w14:textId="77777777" w:rsidR="004B4751" w:rsidRPr="004B4751"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9231F" w14:textId="77777777" w:rsidR="004B4751" w:rsidRPr="004B4751" w:rsidRDefault="004B4751" w:rsidP="004B4751">
            <w:pPr>
              <w:spacing w:line="276" w:lineRule="auto"/>
              <w:ind w:firstLine="269"/>
              <w:jc w:val="both"/>
              <w:rPr>
                <w:rFonts w:ascii="GHEA Grapalat" w:eastAsia="GHEA Grapalat" w:hAnsi="GHEA Grapalat" w:cs="GHEA Grapalat"/>
                <w:b/>
                <w:sz w:val="20"/>
                <w:szCs w:val="20"/>
                <w:u w:val="single"/>
              </w:rPr>
            </w:pPr>
            <w:r w:rsidRPr="004B4751">
              <w:rPr>
                <w:rFonts w:ascii="GHEA Grapalat" w:eastAsia="GHEA Grapalat" w:hAnsi="GHEA Grapalat" w:cs="GHEA Grapalat"/>
                <w:b/>
                <w:sz w:val="20"/>
                <w:szCs w:val="20"/>
                <w:u w:val="single"/>
              </w:rPr>
              <w:t>Նախագծի լրակազմում ընդգրկվող (մշակվող) փաստաթղթեր</w:t>
            </w:r>
          </w:p>
          <w:p w14:paraId="1A2555F3" w14:textId="77777777" w:rsidR="004B4751" w:rsidRPr="004B4751" w:rsidRDefault="004B4751" w:rsidP="00066E7C">
            <w:pPr>
              <w:numPr>
                <w:ilvl w:val="0"/>
                <w:numId w:val="22"/>
              </w:numPr>
              <w:ind w:left="616" w:hanging="360"/>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 xml:space="preserve">Ընդհանուր բացատրագիր հատոր </w:t>
            </w:r>
          </w:p>
          <w:p w14:paraId="255EFE28"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Բացատրագիր, հաշվարկներ, վերլուծություններ, </w:t>
            </w:r>
          </w:p>
          <w:p w14:paraId="484904D2"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Ելակետային տվյալներ և փաստաթղթեր</w:t>
            </w:r>
          </w:p>
          <w:p w14:paraId="344AC049"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Կոնստրուկտորական հաշվարկների հաշվետվություն</w:t>
            </w:r>
          </w:p>
          <w:p w14:paraId="32BF7BC0"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76FB364F"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E5F726E" w14:textId="77777777" w:rsidR="004B4751" w:rsidRPr="004B4751" w:rsidRDefault="004B4751" w:rsidP="00066E7C">
            <w:pPr>
              <w:numPr>
                <w:ilvl w:val="0"/>
                <w:numId w:val="22"/>
              </w:numPr>
              <w:ind w:left="720" w:hanging="360"/>
              <w:rPr>
                <w:rFonts w:ascii="GHEA Grapalat" w:eastAsia="GHEA Grapalat" w:hAnsi="GHEA Grapalat" w:cs="GHEA Grapalat"/>
                <w:b/>
                <w:sz w:val="20"/>
                <w:szCs w:val="20"/>
              </w:rPr>
            </w:pPr>
            <w:r w:rsidRPr="004B4751">
              <w:rPr>
                <w:rFonts w:ascii="GHEA Grapalat" w:eastAsia="GHEA Grapalat" w:hAnsi="GHEA Grapalat" w:cs="GHEA Grapalat"/>
                <w:sz w:val="20"/>
                <w:szCs w:val="20"/>
              </w:rPr>
              <w:t xml:space="preserve"> և այլն</w:t>
            </w:r>
          </w:p>
          <w:p w14:paraId="4EB5B802"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b/>
                <w:color w:val="000000"/>
                <w:sz w:val="20"/>
                <w:szCs w:val="20"/>
                <w:shd w:val="clear" w:color="auto" w:fill="FFFFFF"/>
              </w:rPr>
              <w:t xml:space="preserve">Գլխավոր </w:t>
            </w:r>
            <w:proofErr w:type="gramStart"/>
            <w:r w:rsidRPr="004B4751">
              <w:rPr>
                <w:rFonts w:ascii="GHEA Grapalat" w:eastAsia="GHEA Grapalat" w:hAnsi="GHEA Grapalat" w:cs="GHEA Grapalat"/>
                <w:b/>
                <w:color w:val="000000"/>
                <w:sz w:val="20"/>
                <w:szCs w:val="20"/>
                <w:shd w:val="clear" w:color="auto" w:fill="FFFFFF"/>
              </w:rPr>
              <w:t>հատակագծի  կազմակերպում</w:t>
            </w:r>
            <w:proofErr w:type="gramEnd"/>
          </w:p>
          <w:p w14:paraId="2C60FA99"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b/>
                <w:sz w:val="20"/>
                <w:szCs w:val="20"/>
              </w:rPr>
              <w:t>Ճարտարապետաշինարարական մաս</w:t>
            </w:r>
          </w:p>
          <w:p w14:paraId="1F7A7934" w14:textId="77777777" w:rsidR="004B4751" w:rsidRPr="004B4751" w:rsidRDefault="004B4751" w:rsidP="00066E7C">
            <w:pPr>
              <w:numPr>
                <w:ilvl w:val="0"/>
                <w:numId w:val="22"/>
              </w:numPr>
              <w:ind w:left="886" w:hanging="360"/>
              <w:rPr>
                <w:rFonts w:ascii="GHEA Grapalat" w:eastAsia="GHEA Grapalat" w:hAnsi="GHEA Grapalat" w:cs="GHEA Grapalat"/>
                <w:b/>
                <w:sz w:val="20"/>
                <w:szCs w:val="20"/>
              </w:rPr>
            </w:pPr>
            <w:r w:rsidRPr="004B4751">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38888D84" w14:textId="77777777" w:rsidR="004B4751" w:rsidRPr="004B4751" w:rsidRDefault="004B4751" w:rsidP="00066E7C">
            <w:pPr>
              <w:numPr>
                <w:ilvl w:val="0"/>
                <w:numId w:val="22"/>
              </w:numPr>
              <w:ind w:left="88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Եռաչափ մոդելավորում</w:t>
            </w:r>
          </w:p>
          <w:p w14:paraId="69A9E1AF" w14:textId="77777777" w:rsidR="004B4751" w:rsidRPr="004B4751" w:rsidRDefault="004B4751" w:rsidP="00066E7C">
            <w:pPr>
              <w:numPr>
                <w:ilvl w:val="0"/>
                <w:numId w:val="22"/>
              </w:numPr>
              <w:ind w:left="88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Մանրամասն կահավորման նախագիծ (կահավորանքի մանրամասն բնութագրերով և մոդելավորմամբ)</w:t>
            </w:r>
          </w:p>
          <w:p w14:paraId="3543E385" w14:textId="77777777" w:rsidR="004B4751" w:rsidRPr="004B4751" w:rsidRDefault="004B4751" w:rsidP="00066E7C">
            <w:pPr>
              <w:numPr>
                <w:ilvl w:val="0"/>
                <w:numId w:val="22"/>
              </w:numPr>
              <w:ind w:left="256"/>
              <w:rPr>
                <w:rFonts w:ascii="GHEA Grapalat" w:eastAsia="GHEA Grapalat" w:hAnsi="GHEA Grapalat" w:cs="GHEA Grapalat"/>
                <w:sz w:val="20"/>
                <w:szCs w:val="20"/>
              </w:rPr>
            </w:pPr>
            <w:r w:rsidRPr="004B4751">
              <w:rPr>
                <w:rFonts w:ascii="GHEA Grapalat" w:eastAsia="GHEA Grapalat" w:hAnsi="GHEA Grapalat" w:cs="GHEA Grapalat"/>
                <w:b/>
                <w:sz w:val="20"/>
                <w:szCs w:val="20"/>
              </w:rPr>
              <w:t>Կոնստրուկտիվ մաս</w:t>
            </w:r>
          </w:p>
          <w:p w14:paraId="087C4335" w14:textId="77777777" w:rsidR="004B4751" w:rsidRPr="004B4751" w:rsidRDefault="004B4751" w:rsidP="00066E7C">
            <w:pPr>
              <w:numPr>
                <w:ilvl w:val="0"/>
                <w:numId w:val="22"/>
              </w:numPr>
              <w:ind w:left="61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Կոնստրուկտիվ լուծումներ, </w:t>
            </w:r>
          </w:p>
          <w:p w14:paraId="222AEC39" w14:textId="77777777" w:rsidR="004B4751" w:rsidRPr="004B4751" w:rsidRDefault="004B4751" w:rsidP="00066E7C">
            <w:pPr>
              <w:numPr>
                <w:ilvl w:val="0"/>
                <w:numId w:val="22"/>
              </w:numPr>
              <w:ind w:left="61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կոնստրուկտորական հաշվարկների հաշվետվություն </w:t>
            </w:r>
          </w:p>
          <w:p w14:paraId="63B50160" w14:textId="77777777" w:rsidR="004B4751" w:rsidRPr="004B4751" w:rsidRDefault="004B4751" w:rsidP="00066E7C">
            <w:pPr>
              <w:numPr>
                <w:ilvl w:val="0"/>
                <w:numId w:val="22"/>
              </w:numPr>
              <w:tabs>
                <w:tab w:val="left" w:pos="740"/>
              </w:tabs>
              <w:ind w:left="616" w:hanging="33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Ինժեներական</w:t>
            </w:r>
            <w:r w:rsidRPr="004B4751">
              <w:rPr>
                <w:rFonts w:ascii="GHEA Grapalat" w:eastAsia="GHEA Grapalat" w:hAnsi="GHEA Grapalat" w:cs="GHEA Grapalat"/>
                <w:color w:val="000000"/>
                <w:sz w:val="20"/>
                <w:szCs w:val="20"/>
                <w:shd w:val="clear" w:color="auto" w:fill="FFFFFF"/>
              </w:rPr>
              <w:t xml:space="preserve"> (ներքին) լուծումներ </w:t>
            </w:r>
            <w:r w:rsidRPr="004B4751">
              <w:rPr>
                <w:rFonts w:ascii="GHEA Grapalat" w:eastAsia="GHEA Grapalat" w:hAnsi="GHEA Grapalat" w:cs="GHEA Grapalat"/>
                <w:sz w:val="20"/>
                <w:szCs w:val="20"/>
              </w:rPr>
              <w:t>(գծագրական և տեքստային նյութեր՝ այդ թվում մասնագրեր)</w:t>
            </w:r>
            <w:r w:rsidRPr="004B4751">
              <w:rPr>
                <w:rFonts w:ascii="GHEA Grapalat" w:eastAsia="GHEA Grapalat" w:hAnsi="GHEA Grapalat" w:cs="GHEA Grapalat"/>
                <w:color w:val="000000"/>
                <w:sz w:val="20"/>
                <w:szCs w:val="20"/>
                <w:shd w:val="clear" w:color="auto" w:fill="FFFFFF"/>
              </w:rPr>
              <w:t xml:space="preserve"> </w:t>
            </w:r>
          </w:p>
          <w:p w14:paraId="3202A255" w14:textId="77777777" w:rsidR="004B4751" w:rsidRPr="004B4751" w:rsidRDefault="004B4751" w:rsidP="00E42876">
            <w:pPr>
              <w:ind w:left="316" w:hanging="270"/>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A1A6448" w14:textId="77777777" w:rsidR="004B4751" w:rsidRPr="004B4751" w:rsidRDefault="004B4751" w:rsidP="00E42876">
            <w:pPr>
              <w:tabs>
                <w:tab w:val="left" w:pos="740"/>
              </w:tabs>
              <w:ind w:left="316" w:hanging="270"/>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5185E9FC" w14:textId="77777777" w:rsidR="004B4751" w:rsidRPr="004B4751" w:rsidRDefault="004B4751" w:rsidP="00066E7C">
            <w:pPr>
              <w:numPr>
                <w:ilvl w:val="0"/>
                <w:numId w:val="23"/>
              </w:numPr>
              <w:tabs>
                <w:tab w:val="left" w:pos="740"/>
              </w:tabs>
              <w:ind w:left="45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Արևային ջրատաքացման համակարգի նախագիծ</w:t>
            </w:r>
          </w:p>
          <w:p w14:paraId="196E3B7F" w14:textId="77777777" w:rsidR="004B4751" w:rsidRPr="004B4751" w:rsidRDefault="004B4751" w:rsidP="004B4751">
            <w:pPr>
              <w:tabs>
                <w:tab w:val="left" w:pos="740"/>
              </w:tabs>
              <w:ind w:left="457"/>
              <w:rPr>
                <w:rFonts w:ascii="GHEA Grapalat" w:eastAsia="GHEA Grapalat" w:hAnsi="GHEA Grapalat" w:cs="GHEA Grapalat"/>
                <w:b/>
                <w:color w:val="000000"/>
                <w:sz w:val="20"/>
                <w:szCs w:val="20"/>
                <w:shd w:val="clear" w:color="auto" w:fill="FFFFFF"/>
              </w:rPr>
            </w:pPr>
          </w:p>
          <w:p w14:paraId="34ED2D89" w14:textId="77777777" w:rsidR="004B4751" w:rsidRPr="004B4751" w:rsidRDefault="004B4751" w:rsidP="00066E7C">
            <w:pPr>
              <w:numPr>
                <w:ilvl w:val="0"/>
                <w:numId w:val="24"/>
              </w:numPr>
              <w:tabs>
                <w:tab w:val="left" w:pos="740"/>
              </w:tabs>
              <w:ind w:left="45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Ֆոտովոլտային համակարգի նախագիծ</w:t>
            </w:r>
          </w:p>
          <w:p w14:paraId="09F8B5AB" w14:textId="77777777" w:rsidR="004B4751" w:rsidRPr="004B4751" w:rsidRDefault="004B4751" w:rsidP="00E42876">
            <w:pPr>
              <w:tabs>
                <w:tab w:val="left" w:pos="740"/>
              </w:tabs>
              <w:ind w:left="406" w:hanging="270"/>
              <w:rPr>
                <w:rFonts w:ascii="GHEA Grapalat" w:eastAsia="GHEA Grapalat" w:hAnsi="GHEA Grapalat" w:cs="GHEA Grapalat"/>
                <w:b/>
                <w:color w:val="000000"/>
                <w:sz w:val="20"/>
                <w:szCs w:val="20"/>
                <w:shd w:val="clear" w:color="auto" w:fill="FFFFFF"/>
              </w:rPr>
            </w:pPr>
          </w:p>
          <w:p w14:paraId="255E0CE2" w14:textId="77777777" w:rsidR="004B4751" w:rsidRPr="004B4751" w:rsidRDefault="004B4751" w:rsidP="00066E7C">
            <w:pPr>
              <w:numPr>
                <w:ilvl w:val="0"/>
                <w:numId w:val="25"/>
              </w:numPr>
              <w:tabs>
                <w:tab w:val="left" w:pos="1036"/>
              </w:tabs>
              <w:ind w:left="766" w:hanging="360"/>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Շինմոնտաժային աշխատանքների նախահաշիվ՝</w:t>
            </w:r>
          </w:p>
          <w:p w14:paraId="2420F094" w14:textId="77777777" w:rsidR="004B4751" w:rsidRPr="004B4751" w:rsidRDefault="004B4751" w:rsidP="00E42876">
            <w:pPr>
              <w:tabs>
                <w:tab w:val="left" w:pos="1036"/>
              </w:tabs>
              <w:ind w:left="406" w:hanging="270"/>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1EBA1344" w14:textId="77777777" w:rsidR="004B4751" w:rsidRPr="004B4751" w:rsidRDefault="004B4751" w:rsidP="00066E7C">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 xml:space="preserve">Գնահատված ծավալաթերթ-նախահաշիվ </w:t>
            </w:r>
            <w:r w:rsidRPr="004B4751">
              <w:rPr>
                <w:rFonts w:ascii="GHEA Grapalat" w:eastAsia="GHEA Grapalat" w:hAnsi="GHEA Grapalat" w:cs="GHEA Grapalat"/>
                <w:color w:val="000000"/>
                <w:sz w:val="20"/>
                <w:szCs w:val="20"/>
                <w:shd w:val="clear" w:color="auto" w:fill="FFFFFF"/>
              </w:rPr>
              <w:t xml:space="preserve">(միավոր </w:t>
            </w:r>
            <w:proofErr w:type="gramStart"/>
            <w:r w:rsidRPr="004B4751">
              <w:rPr>
                <w:rFonts w:ascii="GHEA Grapalat" w:eastAsia="GHEA Grapalat" w:hAnsi="GHEA Grapalat" w:cs="GHEA Grapalat"/>
                <w:color w:val="000000"/>
                <w:sz w:val="20"/>
                <w:szCs w:val="20"/>
                <w:shd w:val="clear" w:color="auto" w:fill="FFFFFF"/>
              </w:rPr>
              <w:t>գներով)  /</w:t>
            </w:r>
            <w:proofErr w:type="gramEnd"/>
            <w:r w:rsidRPr="004B4751">
              <w:rPr>
                <w:rFonts w:ascii="GHEA Grapalat" w:eastAsia="GHEA Grapalat" w:hAnsi="GHEA Grapalat" w:cs="GHEA Grapalat"/>
                <w:color w:val="000000"/>
                <w:sz w:val="20"/>
                <w:szCs w:val="20"/>
                <w:shd w:val="clear" w:color="auto" w:fill="FFFFFF"/>
              </w:rPr>
              <w:t xml:space="preserve"> երկլեզու՝ հայերեն-ռուսերեն տարբերակները առանձնացված/</w:t>
            </w:r>
          </w:p>
          <w:p w14:paraId="6381E5B4" w14:textId="77777777" w:rsidR="004B4751" w:rsidRPr="004B4751" w:rsidRDefault="004B4751" w:rsidP="00066E7C">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 xml:space="preserve">Ծավալաթերթ </w:t>
            </w:r>
            <w:r w:rsidRPr="004B4751">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0956079B" w14:textId="77777777" w:rsidR="004B4751" w:rsidRPr="004B4751" w:rsidRDefault="004B4751" w:rsidP="00066E7C">
            <w:pPr>
              <w:numPr>
                <w:ilvl w:val="0"/>
                <w:numId w:val="26"/>
              </w:numPr>
              <w:ind w:left="352" w:firstLine="105"/>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Շինարարության կազմակերպման նախագիծ</w:t>
            </w:r>
          </w:p>
          <w:p w14:paraId="446E7749" w14:textId="77777777" w:rsidR="004B4751" w:rsidRPr="004B4751" w:rsidRDefault="004B4751" w:rsidP="00066E7C">
            <w:pPr>
              <w:numPr>
                <w:ilvl w:val="0"/>
                <w:numId w:val="26"/>
              </w:numPr>
              <w:ind w:left="457"/>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5CE30B47" w14:textId="77777777" w:rsidR="004B4751" w:rsidRPr="004B4751" w:rsidRDefault="004B4751" w:rsidP="00066E7C">
            <w:pPr>
              <w:numPr>
                <w:ilvl w:val="0"/>
                <w:numId w:val="26"/>
              </w:numPr>
              <w:ind w:left="457"/>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lastRenderedPageBreak/>
              <w:t>Հաշմանդամների համար մատչելիության ապահովմանն ուղղված միջոցառումներ</w:t>
            </w:r>
          </w:p>
          <w:p w14:paraId="0D3481E1" w14:textId="77777777" w:rsidR="004B4751" w:rsidRPr="004B4751" w:rsidRDefault="004B4751" w:rsidP="00066E7C">
            <w:pPr>
              <w:numPr>
                <w:ilvl w:val="0"/>
                <w:numId w:val="26"/>
              </w:numPr>
              <w:ind w:left="766" w:hanging="309"/>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32675B79" w14:textId="77777777" w:rsidR="004B4751" w:rsidRPr="004B4751" w:rsidRDefault="004B4751" w:rsidP="00066E7C">
            <w:pPr>
              <w:numPr>
                <w:ilvl w:val="0"/>
                <w:numId w:val="26"/>
              </w:numPr>
              <w:ind w:left="766" w:hanging="309"/>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4B4751">
              <w:rPr>
                <w:rFonts w:ascii="GHEA Grapalat" w:eastAsia="GHEA Grapalat" w:hAnsi="GHEA Grapalat" w:cs="GHEA Grapalat"/>
                <w:sz w:val="20"/>
                <w:szCs w:val="20"/>
              </w:rPr>
              <w:t xml:space="preserve"> </w:t>
            </w:r>
            <w:r w:rsidRPr="004B4751">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22CF66A" w14:textId="77777777" w:rsidR="004B4751" w:rsidRPr="004B4751" w:rsidRDefault="004B4751" w:rsidP="00066E7C">
            <w:pPr>
              <w:numPr>
                <w:ilvl w:val="0"/>
                <w:numId w:val="26"/>
              </w:numPr>
              <w:ind w:left="766" w:hanging="309"/>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51F628F5" w14:textId="77777777" w:rsidR="004B4751" w:rsidRPr="004B4751" w:rsidRDefault="004B4751" w:rsidP="00066E7C">
            <w:pPr>
              <w:numPr>
                <w:ilvl w:val="0"/>
                <w:numId w:val="26"/>
              </w:numPr>
              <w:ind w:left="766" w:hanging="309"/>
              <w:rPr>
                <w:sz w:val="20"/>
                <w:szCs w:val="20"/>
              </w:rPr>
            </w:pPr>
            <w:r w:rsidRPr="004B4751">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4B4751" w:rsidRPr="004B4751" w14:paraId="7A51DE5A"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8C9A6F"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D5EE1" w14:textId="77777777" w:rsidR="004B4751" w:rsidRPr="004B4751" w:rsidRDefault="004B4751" w:rsidP="004B4751">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4B4751">
              <w:rPr>
                <w:rFonts w:ascii="GHEA Grapalat" w:eastAsia="GHEA Grapalat" w:hAnsi="GHEA Grapalat" w:cs="GHEA Grapalat"/>
                <w:b/>
                <w:sz w:val="20"/>
                <w:szCs w:val="20"/>
                <w:u w:val="single"/>
                <w:shd w:val="clear" w:color="auto" w:fill="FFFFFF"/>
              </w:rPr>
              <w:t>Համաձայնեցումներ</w:t>
            </w:r>
          </w:p>
          <w:p w14:paraId="6AFDAD4F" w14:textId="77777777" w:rsidR="004B4751" w:rsidRPr="004B4751"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EEAC28" w14:textId="77777777" w:rsidR="004B4751" w:rsidRPr="004B4751" w:rsidRDefault="004B4751" w:rsidP="004B4751">
            <w:pPr>
              <w:tabs>
                <w:tab w:val="left" w:pos="352"/>
              </w:tabs>
              <w:spacing w:line="276" w:lineRule="auto"/>
              <w:ind w:left="68"/>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i/>
                <w:sz w:val="20"/>
                <w:szCs w:val="20"/>
                <w:u w:val="single"/>
                <w:shd w:val="clear" w:color="auto" w:fill="FFFFFF"/>
              </w:rPr>
              <w:t>Նախագծի համաձայնեցում</w:t>
            </w:r>
            <w:r w:rsidRPr="004B4751">
              <w:rPr>
                <w:rFonts w:ascii="GHEA Grapalat" w:eastAsia="GHEA Grapalat" w:hAnsi="GHEA Grapalat" w:cs="GHEA Grapalat"/>
                <w:sz w:val="20"/>
                <w:szCs w:val="20"/>
                <w:shd w:val="clear" w:color="auto" w:fill="FFFFFF"/>
              </w:rPr>
              <w:t xml:space="preserve">  </w:t>
            </w:r>
          </w:p>
          <w:p w14:paraId="7F4F4921" w14:textId="77777777" w:rsidR="004B4751" w:rsidRPr="004B4751" w:rsidRDefault="004B4751" w:rsidP="00066E7C">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Համայնքի ղեկավարի և մարզպետարանի</w:t>
            </w:r>
          </w:p>
          <w:p w14:paraId="1FB56596" w14:textId="77777777" w:rsidR="004B4751" w:rsidRPr="004B4751" w:rsidRDefault="004B4751" w:rsidP="00066E7C">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ՀՀ ԿԳՄՍ նախարարություն</w:t>
            </w:r>
          </w:p>
          <w:p w14:paraId="0D06E2DE" w14:textId="77777777" w:rsidR="004B4751" w:rsidRPr="004B4751" w:rsidRDefault="004B4751" w:rsidP="00066E7C">
            <w:pPr>
              <w:numPr>
                <w:ilvl w:val="0"/>
                <w:numId w:val="27"/>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5C3A1B0A" w14:textId="77777777" w:rsidR="004B4751" w:rsidRPr="004B4751" w:rsidRDefault="004B4751" w:rsidP="00066E7C">
            <w:pPr>
              <w:numPr>
                <w:ilvl w:val="0"/>
                <w:numId w:val="27"/>
              </w:numPr>
              <w:spacing w:before="100" w:line="276" w:lineRule="auto"/>
              <w:ind w:left="352" w:hanging="284"/>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ՀՀ առողջապահության և աշխատանքի տեսչական մարմնի,</w:t>
            </w:r>
          </w:p>
          <w:p w14:paraId="3C2C37E8" w14:textId="77777777" w:rsidR="004B4751" w:rsidRPr="004B4751" w:rsidRDefault="004B4751" w:rsidP="00066E7C">
            <w:pPr>
              <w:numPr>
                <w:ilvl w:val="0"/>
                <w:numId w:val="27"/>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4B4751">
              <w:rPr>
                <w:rFonts w:ascii="GHEA Grapalat" w:eastAsia="GHEA Grapalat" w:hAnsi="GHEA Grapalat" w:cs="GHEA Grapalat"/>
                <w:sz w:val="20"/>
                <w:szCs w:val="20"/>
                <w:shd w:val="clear" w:color="auto" w:fill="FFFFFF"/>
              </w:rPr>
              <w:t>ՀՀ Քաղաքաշինության կոմիտեի</w:t>
            </w:r>
          </w:p>
          <w:p w14:paraId="0769A0FE" w14:textId="77777777" w:rsidR="004B4751" w:rsidRPr="004B4751" w:rsidRDefault="004B4751" w:rsidP="00066E7C">
            <w:pPr>
              <w:numPr>
                <w:ilvl w:val="0"/>
                <w:numId w:val="27"/>
              </w:numPr>
              <w:spacing w:before="100" w:line="276" w:lineRule="auto"/>
              <w:ind w:left="352" w:hanging="284"/>
              <w:jc w:val="both"/>
              <w:rPr>
                <w:sz w:val="20"/>
                <w:szCs w:val="20"/>
              </w:rPr>
            </w:pPr>
            <w:r w:rsidRPr="004B4751">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4B4751" w:rsidRPr="004B4751" w14:paraId="4721BFD0"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CC17BC"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756A4" w14:textId="77777777" w:rsidR="004B4751" w:rsidRPr="004B4751" w:rsidRDefault="004B4751" w:rsidP="004B4751">
            <w:pPr>
              <w:spacing w:line="276" w:lineRule="auto"/>
              <w:jc w:val="both"/>
              <w:rPr>
                <w:sz w:val="20"/>
                <w:szCs w:val="20"/>
              </w:rPr>
            </w:pPr>
            <w:r w:rsidRPr="004B4751">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83DF7D" w14:textId="77777777" w:rsidR="004B4751" w:rsidRPr="004B4751" w:rsidRDefault="004B4751" w:rsidP="004B4751">
            <w:pPr>
              <w:tabs>
                <w:tab w:val="left" w:pos="352"/>
              </w:tabs>
              <w:spacing w:line="276" w:lineRule="auto"/>
              <w:ind w:left="68"/>
              <w:jc w:val="both"/>
              <w:rPr>
                <w:sz w:val="20"/>
                <w:szCs w:val="20"/>
              </w:rPr>
            </w:pPr>
            <w:r w:rsidRPr="004B4751">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4B4751">
              <w:rPr>
                <w:rFonts w:ascii="GHEA Grapalat" w:eastAsia="GHEA Grapalat" w:hAnsi="GHEA Grapalat" w:cs="GHEA Grapalat"/>
                <w:b/>
                <w:sz w:val="20"/>
                <w:szCs w:val="20"/>
                <w:shd w:val="clear" w:color="auto" w:fill="FFFFFF"/>
              </w:rPr>
              <w:t xml:space="preserve">20 օր նախնական փուլ՝ </w:t>
            </w:r>
            <w:r w:rsidRPr="004B4751">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4B4751">
              <w:rPr>
                <w:rFonts w:ascii="GHEA Grapalat" w:eastAsia="GHEA Grapalat" w:hAnsi="GHEA Grapalat" w:cs="GHEA Grapalat"/>
                <w:b/>
                <w:sz w:val="20"/>
                <w:szCs w:val="20"/>
                <w:shd w:val="clear" w:color="auto" w:fill="FFFFFF"/>
              </w:rPr>
              <w:t>, 60 օր</w:t>
            </w:r>
            <w:r w:rsidRPr="004B4751">
              <w:rPr>
                <w:rFonts w:ascii="GHEA Grapalat" w:eastAsia="GHEA Grapalat" w:hAnsi="GHEA Grapalat" w:cs="GHEA Grapalat"/>
                <w:sz w:val="20"/>
                <w:szCs w:val="20"/>
                <w:shd w:val="clear" w:color="auto" w:fill="FFFFFF"/>
              </w:rPr>
              <w:t xml:space="preserve"> </w:t>
            </w:r>
            <w:r w:rsidRPr="004B4751">
              <w:rPr>
                <w:rFonts w:ascii="GHEA Grapalat" w:eastAsia="GHEA Grapalat" w:hAnsi="GHEA Grapalat" w:cs="GHEA Grapalat"/>
                <w:b/>
                <w:sz w:val="20"/>
                <w:szCs w:val="20"/>
                <w:shd w:val="clear" w:color="auto" w:fill="FFFFFF"/>
              </w:rPr>
              <w:t>Փուլ 1-ի «Նախնական նախագծի» (նախագիծ) համար։</w:t>
            </w:r>
          </w:p>
        </w:tc>
      </w:tr>
      <w:tr w:rsidR="004B4751" w:rsidRPr="004B4751" w14:paraId="4C57ACAA"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C85CB6"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999D44" w14:textId="77777777" w:rsidR="004B4751" w:rsidRPr="004B4751" w:rsidRDefault="004B4751" w:rsidP="004B4751">
            <w:pPr>
              <w:spacing w:line="276" w:lineRule="auto"/>
              <w:ind w:firstLine="130"/>
              <w:jc w:val="both"/>
              <w:rPr>
                <w:rFonts w:ascii="GHEA Grapalat" w:eastAsia="GHEA Grapalat" w:hAnsi="GHEA Grapalat" w:cs="GHEA Grapalat"/>
                <w:b/>
                <w:sz w:val="20"/>
                <w:szCs w:val="20"/>
                <w:u w:val="single"/>
              </w:rPr>
            </w:pPr>
            <w:r w:rsidRPr="004B4751">
              <w:rPr>
                <w:rFonts w:ascii="GHEA Grapalat" w:eastAsia="GHEA Grapalat" w:hAnsi="GHEA Grapalat" w:cs="GHEA Grapalat"/>
                <w:b/>
                <w:sz w:val="20"/>
                <w:szCs w:val="20"/>
                <w:u w:val="single"/>
              </w:rPr>
              <w:t>ՆԱԽԱԳԾԻ ԼՐԱՄՇԱԿՈՒՄ</w:t>
            </w:r>
          </w:p>
          <w:p w14:paraId="313309F4" w14:textId="77777777" w:rsidR="004B4751" w:rsidRPr="004B4751" w:rsidRDefault="004B4751" w:rsidP="004B4751">
            <w:pPr>
              <w:ind w:firstLine="130"/>
              <w:jc w:val="both"/>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19DBA" w14:textId="77777777" w:rsidR="004B4751" w:rsidRPr="004B4751" w:rsidRDefault="004B4751" w:rsidP="004B4751">
            <w:pPr>
              <w:ind w:left="358"/>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54DC9201" w14:textId="77777777" w:rsidR="004B4751" w:rsidRPr="004B4751" w:rsidRDefault="004B4751" w:rsidP="004B4751">
            <w:pPr>
              <w:ind w:left="358"/>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Ըստ անհրաժեշտության, եթե </w:t>
            </w:r>
          </w:p>
          <w:p w14:paraId="2CDA1B5D" w14:textId="77777777" w:rsidR="004B4751" w:rsidRPr="004B4751" w:rsidRDefault="004B4751" w:rsidP="00066E7C">
            <w:pPr>
              <w:numPr>
                <w:ilvl w:val="0"/>
                <w:numId w:val="28"/>
              </w:numPr>
              <w:ind w:left="358"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պատվիրատուի նախաձեռնությամբ իրականացվող քաղաքաշինական </w:t>
            </w:r>
            <w:r w:rsidRPr="004B4751">
              <w:rPr>
                <w:rFonts w:ascii="GHEA Grapalat" w:eastAsia="GHEA Grapalat" w:hAnsi="GHEA Grapalat" w:cs="GHEA Grapalat"/>
                <w:b/>
                <w:i/>
                <w:sz w:val="20"/>
                <w:szCs w:val="20"/>
              </w:rPr>
              <w:t>պարզ փորձաքննության արդյունքներով տրվել է եզրակացություն, հետևյալ ձևակերպմամբ «Նախագիծը վերադարձվում է լրամշակման»</w:t>
            </w:r>
            <w:r w:rsidRPr="004B4751">
              <w:rPr>
                <w:rFonts w:ascii="GHEA Grapalat" w:eastAsia="GHEA Grapalat" w:hAnsi="GHEA Grapalat" w:cs="GHEA Grapalat"/>
                <w:b/>
                <w:sz w:val="20"/>
                <w:szCs w:val="20"/>
              </w:rPr>
              <w:t>,</w:t>
            </w:r>
            <w:r w:rsidRPr="004B4751">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465880F2" w14:textId="77777777" w:rsidR="004B4751" w:rsidRPr="004B4751" w:rsidRDefault="004B4751" w:rsidP="00066E7C">
            <w:pPr>
              <w:numPr>
                <w:ilvl w:val="0"/>
                <w:numId w:val="28"/>
              </w:numPr>
              <w:ind w:left="358" w:hanging="360"/>
              <w:jc w:val="both"/>
              <w:rPr>
                <w:sz w:val="20"/>
                <w:szCs w:val="20"/>
              </w:rPr>
            </w:pPr>
            <w:r w:rsidRPr="004B4751">
              <w:rPr>
                <w:rFonts w:ascii="GHEA Grapalat" w:eastAsia="GHEA Grapalat" w:hAnsi="GHEA Grapalat" w:cs="GHEA Grapalat"/>
                <w:sz w:val="20"/>
                <w:szCs w:val="20"/>
              </w:rPr>
              <w:t xml:space="preserve">պատվիրատուի նախաձեռնությամբ իրականացվող համալիր փորձաքննության գործընթացի արդյունքներով, եթե տրվում է </w:t>
            </w:r>
            <w:r w:rsidRPr="004B4751">
              <w:rPr>
                <w:rFonts w:ascii="GHEA Grapalat" w:eastAsia="GHEA Grapalat" w:hAnsi="GHEA Grapalat" w:cs="GHEA Grapalat"/>
                <w:sz w:val="20"/>
                <w:szCs w:val="20"/>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4B4751" w:rsidRPr="004B4751" w14:paraId="3EF49ED5"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87CD0C"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D236A7" w14:textId="77777777" w:rsidR="004B4751" w:rsidRPr="004B4751" w:rsidRDefault="004B4751" w:rsidP="004B4751">
            <w:pPr>
              <w:spacing w:line="276" w:lineRule="auto"/>
              <w:jc w:val="both"/>
              <w:rPr>
                <w:rFonts w:ascii="GHEA Grapalat" w:eastAsia="GHEA Grapalat" w:hAnsi="GHEA Grapalat" w:cs="GHEA Grapalat"/>
                <w:b/>
                <w:sz w:val="20"/>
                <w:szCs w:val="20"/>
              </w:rPr>
            </w:pPr>
            <w:proofErr w:type="gramStart"/>
            <w:r w:rsidRPr="004B4751">
              <w:rPr>
                <w:rFonts w:ascii="GHEA Grapalat" w:eastAsia="GHEA Grapalat" w:hAnsi="GHEA Grapalat" w:cs="GHEA Grapalat"/>
                <w:b/>
                <w:sz w:val="20"/>
                <w:szCs w:val="20"/>
              </w:rPr>
              <w:t>ՄԱՏՈՒՑՄԱՆ  ԾԱՌԱՅՈՒԹՅՈՒՆՆԵՐԻ</w:t>
            </w:r>
            <w:proofErr w:type="gramEnd"/>
            <w:r w:rsidRPr="004B4751">
              <w:rPr>
                <w:rFonts w:ascii="GHEA Grapalat" w:eastAsia="GHEA Grapalat" w:hAnsi="GHEA Grapalat" w:cs="GHEA Grapalat"/>
                <w:b/>
                <w:sz w:val="20"/>
                <w:szCs w:val="20"/>
              </w:rPr>
              <w:t xml:space="preserve"> ՖԻՆԱՆՍԱԿԱՆ ԱՊԱՀՈՎՈՒՄ</w:t>
            </w:r>
          </w:p>
          <w:p w14:paraId="698770B8" w14:textId="77777777" w:rsidR="004B4751" w:rsidRPr="004B4751" w:rsidRDefault="004B4751" w:rsidP="004B4751">
            <w:pPr>
              <w:jc w:val="both"/>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FC2AB3" w14:textId="70AB93E5" w:rsidR="004B4751" w:rsidRPr="004B4751" w:rsidRDefault="004B4751" w:rsidP="004B4751">
            <w:pPr>
              <w:spacing w:before="100" w:after="100"/>
              <w:rPr>
                <w:rFonts w:ascii="GHEA Grapalat" w:eastAsia="GHEA Grapalat" w:hAnsi="GHEA Grapalat" w:cs="GHEA Grapalat"/>
                <w:b/>
                <w:sz w:val="20"/>
                <w:szCs w:val="20"/>
              </w:rPr>
            </w:pPr>
            <w:r w:rsidRPr="004B4751">
              <w:rPr>
                <w:rFonts w:ascii="GHEA Grapalat" w:eastAsia="GHEA Grapalat" w:hAnsi="GHEA Grapalat" w:cs="GHEA Grapalat"/>
                <w:b/>
                <w:sz w:val="20"/>
                <w:szCs w:val="20"/>
              </w:rPr>
              <w:t xml:space="preserve">Փուլ </w:t>
            </w:r>
            <w:r w:rsidR="00E84D70">
              <w:rPr>
                <w:rFonts w:ascii="GHEA Grapalat" w:eastAsia="GHEA Grapalat" w:hAnsi="GHEA Grapalat" w:cs="GHEA Grapalat"/>
                <w:b/>
                <w:sz w:val="20"/>
                <w:szCs w:val="20"/>
              </w:rPr>
              <w:t>1</w:t>
            </w:r>
            <w:r w:rsidRPr="004B4751">
              <w:rPr>
                <w:rFonts w:ascii="GHEA Grapalat" w:eastAsia="GHEA Grapalat" w:hAnsi="GHEA Grapalat" w:cs="GHEA Grapalat"/>
                <w:b/>
                <w:sz w:val="20"/>
                <w:szCs w:val="20"/>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63FEBF0F" w14:textId="77777777" w:rsidR="004B4751" w:rsidRPr="004B4751" w:rsidRDefault="004B4751" w:rsidP="004B4751">
            <w:pPr>
              <w:spacing w:before="100" w:after="100"/>
              <w:rPr>
                <w:sz w:val="20"/>
                <w:szCs w:val="20"/>
              </w:rPr>
            </w:pPr>
            <w:r w:rsidRPr="004B4751">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497E18EF" w14:textId="77777777" w:rsidR="004B4751" w:rsidRDefault="004B4751" w:rsidP="004B4751">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4B4751" w14:paraId="257F52C1" w14:textId="77777777" w:rsidTr="004B4751">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8F7493" w14:textId="77777777" w:rsidR="004B4751" w:rsidRDefault="004B4751" w:rsidP="004B4751">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77E685" w14:textId="77777777" w:rsidR="004B4751" w:rsidRDefault="004B4751" w:rsidP="004B4751">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D36237" w14:textId="77777777" w:rsidR="004B4751" w:rsidRDefault="004B4751" w:rsidP="004B4751">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6BD961" w14:textId="77777777" w:rsidR="004B4751" w:rsidRDefault="004B4751" w:rsidP="004B4751">
            <w:pPr>
              <w:jc w:val="center"/>
            </w:pPr>
            <w:r>
              <w:rPr>
                <w:rFonts w:ascii="GHEA Grapalat" w:eastAsia="GHEA Grapalat" w:hAnsi="GHEA Grapalat" w:cs="GHEA Grapalat"/>
                <w:sz w:val="18"/>
              </w:rPr>
              <w:t>Քանակ</w:t>
            </w:r>
          </w:p>
        </w:tc>
      </w:tr>
      <w:tr w:rsidR="004B4751" w14:paraId="6E0EF92F" w14:textId="77777777" w:rsidTr="004B4751">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67AE6" w14:textId="77777777" w:rsidR="004B4751" w:rsidRDefault="004B4751" w:rsidP="004B4751">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599A7" w14:textId="77777777" w:rsidR="004B4751" w:rsidRDefault="004B4751" w:rsidP="004B4751">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47C2D" w14:textId="77777777" w:rsidR="004B4751" w:rsidRDefault="004B4751" w:rsidP="004B4751">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CA264" w14:textId="77777777" w:rsidR="004B4751" w:rsidRDefault="004B4751" w:rsidP="004B4751">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1E9A36" w14:textId="77777777" w:rsidR="004B4751" w:rsidRDefault="004B4751" w:rsidP="004B4751">
            <w:pPr>
              <w:jc w:val="center"/>
            </w:pPr>
            <w:r>
              <w:rPr>
                <w:rFonts w:ascii="GHEA Grapalat" w:eastAsia="GHEA Grapalat" w:hAnsi="GHEA Grapalat" w:cs="GHEA Grapalat"/>
                <w:sz w:val="18"/>
              </w:rPr>
              <w:t>Ռուսերեն</w:t>
            </w:r>
          </w:p>
        </w:tc>
      </w:tr>
      <w:tr w:rsidR="004B4751" w14:paraId="789BD4B4"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7A6BAC" w14:textId="77777777" w:rsidR="004B4751" w:rsidRDefault="004B4751" w:rsidP="004B4751">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17908" w14:textId="77777777" w:rsidR="004B4751" w:rsidRDefault="004B4751" w:rsidP="004B4751">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CEFB0"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1B540D3B" w14:textId="77777777" w:rsidR="004B4751" w:rsidRDefault="004B4751" w:rsidP="004B4751">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C3F31" w14:textId="77777777" w:rsidR="004B4751" w:rsidRDefault="004B4751" w:rsidP="000A0F51">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60FB76" w14:textId="77777777" w:rsidR="004B4751" w:rsidRDefault="004B4751" w:rsidP="000A0F51">
            <w:pPr>
              <w:jc w:val="center"/>
            </w:pPr>
            <w:r>
              <w:rPr>
                <w:rFonts w:ascii="GHEA Grapalat" w:eastAsia="GHEA Grapalat" w:hAnsi="GHEA Grapalat" w:cs="GHEA Grapalat"/>
                <w:sz w:val="18"/>
              </w:rPr>
              <w:t>2</w:t>
            </w:r>
          </w:p>
        </w:tc>
      </w:tr>
      <w:tr w:rsidR="004B4751" w14:paraId="512854C2"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3BF162" w14:textId="77777777" w:rsidR="004B4751" w:rsidRDefault="004B4751" w:rsidP="004B4751">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7F6F8" w14:textId="77777777" w:rsidR="004B4751" w:rsidRDefault="004B4751" w:rsidP="004B4751">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A7509"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0128DE86"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17ED5EB9" w14:textId="4F3C9BB3" w:rsidR="004B4751" w:rsidRDefault="004B4751" w:rsidP="00E84D70">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7A0D9" w14:textId="77777777" w:rsidR="004B4751" w:rsidRDefault="004B4751" w:rsidP="000A0F51">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C2684F" w14:textId="77777777" w:rsidR="004B4751" w:rsidRDefault="004B4751" w:rsidP="000A0F51">
            <w:pPr>
              <w:jc w:val="center"/>
            </w:pPr>
            <w:r>
              <w:rPr>
                <w:rFonts w:ascii="GHEA Grapalat" w:eastAsia="GHEA Grapalat" w:hAnsi="GHEA Grapalat" w:cs="GHEA Grapalat"/>
                <w:sz w:val="18"/>
              </w:rPr>
              <w:t>6</w:t>
            </w:r>
          </w:p>
        </w:tc>
      </w:tr>
      <w:tr w:rsidR="004B4751" w14:paraId="1D77912E"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488590" w14:textId="77777777" w:rsidR="004B4751" w:rsidRDefault="004B4751" w:rsidP="004B4751">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389078" w14:textId="77777777" w:rsidR="004B4751" w:rsidRDefault="004B4751" w:rsidP="004B4751">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B3D68"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4B3FBB9D" w14:textId="77777777" w:rsidR="004B4751" w:rsidRDefault="004B4751" w:rsidP="004B4751">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D4130" w14:textId="77777777" w:rsidR="004B4751" w:rsidRDefault="004B4751" w:rsidP="000A0F51">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AAF66" w14:textId="77777777" w:rsidR="004B4751" w:rsidRDefault="004B4751" w:rsidP="000A0F51">
            <w:pPr>
              <w:jc w:val="center"/>
            </w:pPr>
            <w:r>
              <w:rPr>
                <w:rFonts w:ascii="GHEA Grapalat" w:eastAsia="GHEA Grapalat" w:hAnsi="GHEA Grapalat" w:cs="GHEA Grapalat"/>
                <w:sz w:val="18"/>
              </w:rPr>
              <w:t>1</w:t>
            </w:r>
          </w:p>
        </w:tc>
      </w:tr>
      <w:tr w:rsidR="004B4751" w14:paraId="6E1DCF4B"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9633D" w14:textId="77777777" w:rsidR="004B4751" w:rsidRDefault="004B4751" w:rsidP="004B4751">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0D740"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4ABEA604" w14:textId="77777777" w:rsidR="004B4751" w:rsidRDefault="004B4751" w:rsidP="004B4751">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3B35C"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w:t>
            </w:r>
            <w:r>
              <w:rPr>
                <w:rFonts w:ascii="GHEA Grapalat" w:eastAsia="GHEA Grapalat" w:hAnsi="GHEA Grapalat" w:cs="GHEA Grapalat"/>
                <w:sz w:val="18"/>
              </w:rPr>
              <w:lastRenderedPageBreak/>
              <w:t xml:space="preserve">սարքավորումների տեխնիկական մասնագրեր ու նկարագրություններ, հաճախականությունների և այլն: </w:t>
            </w:r>
          </w:p>
          <w:p w14:paraId="363483F9" w14:textId="77777777" w:rsidR="004B4751" w:rsidRDefault="004B4751" w:rsidP="004B4751">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7C01A" w14:textId="77777777" w:rsidR="004B4751" w:rsidRDefault="004B4751" w:rsidP="000A0F51">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515459" w14:textId="77777777" w:rsidR="004B4751" w:rsidRDefault="004B4751" w:rsidP="000A0F51">
            <w:pPr>
              <w:jc w:val="center"/>
            </w:pPr>
            <w:r>
              <w:rPr>
                <w:rFonts w:ascii="GHEA Grapalat" w:eastAsia="GHEA Grapalat" w:hAnsi="GHEA Grapalat" w:cs="GHEA Grapalat"/>
                <w:sz w:val="18"/>
              </w:rPr>
              <w:t>2</w:t>
            </w:r>
          </w:p>
        </w:tc>
      </w:tr>
      <w:tr w:rsidR="004B4751" w14:paraId="58B924FB" w14:textId="77777777" w:rsidTr="004B47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65EEB" w14:textId="77777777" w:rsidR="004B4751" w:rsidRDefault="004B4751" w:rsidP="004B4751">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41BC9" w14:textId="77777777" w:rsidR="004B4751" w:rsidRDefault="004B4751" w:rsidP="004B4751">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AD39F"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0695604B" w14:textId="77777777" w:rsidR="004B4751" w:rsidRDefault="004B4751" w:rsidP="00066E7C">
            <w:pPr>
              <w:numPr>
                <w:ilvl w:val="0"/>
                <w:numId w:val="29"/>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2B9BD572" w14:textId="77777777" w:rsidR="004B4751" w:rsidRPr="006533A1" w:rsidRDefault="004B4751" w:rsidP="006533A1">
            <w:pPr>
              <w:spacing w:before="100" w:after="100"/>
              <w:rPr>
                <w:rFonts w:ascii="GHEA Grapalat" w:eastAsia="GHEA Grapalat" w:hAnsi="GHEA Grapalat" w:cs="GHEA Grapalat"/>
                <w:sz w:val="20"/>
                <w:szCs w:val="20"/>
              </w:rPr>
            </w:pPr>
            <w:r w:rsidRPr="006533A1">
              <w:rPr>
                <w:rFonts w:ascii="GHEA Grapalat" w:eastAsia="GHEA Grapalat" w:hAnsi="GHEA Grapalat" w:cs="GHEA Grapalat"/>
                <w:sz w:val="20"/>
                <w:szCs w:val="20"/>
              </w:rPr>
              <w:t>Գնահատված ծավալաթերթեր ըստ նախահաշվի բաժինների և աշխատանքների մանրամասների միավոր գներով, հաշվարկված ուղղակի ծախսերով՝ առանց ԱԱՀ-ի։</w:t>
            </w:r>
          </w:p>
          <w:p w14:paraId="145832BC" w14:textId="77777777" w:rsidR="004B4751" w:rsidRDefault="004B4751" w:rsidP="006533A1">
            <w:pPr>
              <w:spacing w:before="100" w:after="100"/>
            </w:pPr>
            <w:r w:rsidRPr="006533A1">
              <w:rPr>
                <w:rFonts w:ascii="GHEA Grapalat" w:eastAsia="GHEA Grapalat" w:hAnsi="GHEA Grapalat" w:cs="GHEA Grapalat"/>
                <w:sz w:val="20"/>
                <w:szCs w:val="20"/>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9F123E" w14:textId="77777777" w:rsidR="004B4751" w:rsidRDefault="004B4751" w:rsidP="004B4751">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8B93FC" w14:textId="77777777" w:rsidR="004B4751" w:rsidRDefault="004B4751" w:rsidP="004B4751">
            <w:pPr>
              <w:jc w:val="center"/>
            </w:pPr>
            <w:r>
              <w:rPr>
                <w:rFonts w:ascii="GHEA Grapalat" w:eastAsia="GHEA Grapalat" w:hAnsi="GHEA Grapalat" w:cs="GHEA Grapalat"/>
                <w:sz w:val="18"/>
              </w:rPr>
              <w:t>1</w:t>
            </w:r>
          </w:p>
        </w:tc>
      </w:tr>
    </w:tbl>
    <w:p w14:paraId="51CC8387" w14:textId="77777777" w:rsidR="004B4751" w:rsidRDefault="004B4751" w:rsidP="004B4751">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2DDEC3C9" w14:textId="77777777" w:rsidR="004B4751" w:rsidRDefault="004B4751" w:rsidP="00066E7C">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5609C584" w14:textId="77777777" w:rsidR="004B4751" w:rsidRDefault="004B4751" w:rsidP="004B4751">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FEB4E71" w14:textId="77777777" w:rsidR="004B4751" w:rsidRDefault="004B4751" w:rsidP="004B4751">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112D17B3" w14:textId="77777777" w:rsidR="004B4751" w:rsidRDefault="004B4751" w:rsidP="00066E7C">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09F2EEEB" w14:textId="77777777" w:rsidR="004B4751" w:rsidRDefault="004B4751" w:rsidP="00066E7C">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47C46C63" w14:textId="77777777" w:rsidR="004B4751" w:rsidRDefault="004B4751" w:rsidP="00066E7C">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557EE296" w14:textId="77777777" w:rsidR="004B4751" w:rsidRDefault="004B4751" w:rsidP="004B4751">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Pr>
          <w:rFonts w:ascii="GHEA Grapalat" w:eastAsia="GHEA Grapalat" w:hAnsi="GHEA Grapalat" w:cs="GHEA Grapalat"/>
          <w:sz w:val="18"/>
          <w:shd w:val="clear" w:color="auto" w:fill="FFFFFF"/>
        </w:rPr>
        <w:t>հատկանիշների  մանրամասն</w:t>
      </w:r>
      <w:proofErr w:type="gramEnd"/>
      <w:r>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7FC77F69" w14:textId="77777777" w:rsidR="004B4751" w:rsidRDefault="004B4751" w:rsidP="004B4751">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236FE711" w14:textId="77777777" w:rsidR="004B4751" w:rsidRDefault="004B4751" w:rsidP="004B475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17003DD6" w14:textId="77777777" w:rsidR="004B4751" w:rsidRDefault="004B4751" w:rsidP="004B475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F50F93B" w14:textId="77777777" w:rsidR="004B4751" w:rsidRDefault="004B4751" w:rsidP="004B475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60763901" w14:textId="77777777" w:rsidR="004B4751" w:rsidRDefault="004B4751" w:rsidP="004B4751">
      <w:pPr>
        <w:spacing w:line="276" w:lineRule="auto"/>
        <w:jc w:val="both"/>
        <w:rPr>
          <w:rFonts w:ascii="GHEA Grapalat" w:eastAsia="GHEA Grapalat" w:hAnsi="GHEA Grapalat" w:cs="GHEA Grapalat"/>
          <w:sz w:val="18"/>
          <w:shd w:val="clear" w:color="auto" w:fill="FFFFFF"/>
        </w:rPr>
      </w:pPr>
    </w:p>
    <w:p w14:paraId="13506538" w14:textId="4FB92614" w:rsidR="00280795" w:rsidRPr="00364157" w:rsidRDefault="00280795" w:rsidP="004B4751">
      <w:pPr>
        <w:spacing w:before="240" w:after="200" w:line="276" w:lineRule="auto"/>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261AB96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w:t>
      </w:r>
      <w:r w:rsidR="004B4751">
        <w:rPr>
          <w:rFonts w:ascii="GHEA Grapalat" w:hAnsi="GHEA Grapalat"/>
          <w:sz w:val="20"/>
          <w:szCs w:val="20"/>
          <w:lang w:val="hy-AM"/>
        </w:rPr>
        <w:t>25/9</w:t>
      </w:r>
      <w:r w:rsidRPr="00364157">
        <w:rPr>
          <w:rFonts w:ascii="GHEA Grapalat" w:hAnsi="GHEA Grapalat"/>
          <w:sz w:val="20"/>
          <w:szCs w:val="20"/>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6415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64157" w:rsidDel="004B29A5" w14:paraId="68A217E3" w14:textId="77777777" w:rsidTr="00E53C12">
        <w:trPr>
          <w:tblCellSpacing w:w="7" w:type="dxa"/>
          <w:jc w:val="center"/>
        </w:trPr>
        <w:tc>
          <w:tcPr>
            <w:tcW w:w="0" w:type="auto"/>
            <w:gridSpan w:val="2"/>
            <w:vAlign w:val="center"/>
          </w:tcPr>
          <w:p w14:paraId="0C4515EB" w14:textId="77777777" w:rsidR="007678FA" w:rsidRPr="0036415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64157" w:rsidDel="004B29A5" w:rsidRDefault="007678FA" w:rsidP="00E53C12">
            <w:pPr>
              <w:rPr>
                <w:rFonts w:ascii="Arial" w:hAnsi="Arial" w:cs="Arial"/>
                <w:iCs/>
                <w:color w:val="000000"/>
                <w:sz w:val="21"/>
                <w:szCs w:val="21"/>
              </w:rPr>
            </w:pPr>
          </w:p>
        </w:tc>
      </w:tr>
      <w:tr w:rsidR="007678FA" w:rsidRPr="00364157"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proofErr w:type="gramStart"/>
      <w:r w:rsidRPr="00364157">
        <w:rPr>
          <w:rFonts w:ascii="GHEA Grapalat" w:hAnsi="GHEA Grapalat"/>
          <w:color w:val="000000"/>
          <w:sz w:val="21"/>
          <w:szCs w:val="21"/>
          <w:lang w:val="es-ES" w:eastAsia="ru-RU"/>
        </w:rPr>
        <w:t xml:space="preserve">«  </w:t>
      </w:r>
      <w:proofErr w:type="gramEnd"/>
      <w:r w:rsidRPr="00364157">
        <w:rPr>
          <w:rFonts w:ascii="GHEA Grapalat" w:hAnsi="GHEA Grapalat"/>
          <w:color w:val="000000"/>
          <w:sz w:val="21"/>
          <w:szCs w:val="21"/>
          <w:lang w:val="es-ES" w:eastAsia="ru-RU"/>
        </w:rPr>
        <w:t xml:space="preserve">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proofErr w:type="gramStart"/>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proofErr w:type="gramEnd"/>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7EAAED7E"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w:t>
      </w:r>
      <w:r w:rsidR="004B4751">
        <w:rPr>
          <w:rFonts w:ascii="GHEA Grapalat" w:hAnsi="GHEA Grapalat"/>
          <w:sz w:val="20"/>
          <w:szCs w:val="20"/>
          <w:lang w:val="hy-AM"/>
        </w:rPr>
        <w:t>25/9</w:t>
      </w:r>
      <w:r w:rsidRPr="00364157">
        <w:rPr>
          <w:rFonts w:ascii="GHEA Grapalat" w:hAnsi="GHEA Grapalat"/>
          <w:sz w:val="20"/>
          <w:szCs w:val="20"/>
        </w:rPr>
        <w:t xml:space="preserve"> գնման </w:t>
      </w:r>
      <w:r w:rsidRPr="00364157">
        <w:rPr>
          <w:rFonts w:ascii="GHEA Grapalat" w:hAnsi="GHEA Grapalat"/>
          <w:sz w:val="20"/>
          <w:szCs w:val="20"/>
          <w:lang w:val="hy-AM"/>
        </w:rPr>
        <w:t>պայմանագրի</w:t>
      </w:r>
    </w:p>
    <w:p w14:paraId="4F674C6B" w14:textId="77777777" w:rsidR="007678FA" w:rsidRPr="0036415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64157" w:rsidRDefault="007678FA" w:rsidP="007678FA">
      <w:pPr>
        <w:rPr>
          <w:rFonts w:ascii="GHEA Grapalat" w:hAnsi="GHEA Grapalat"/>
          <w:lang w:val="ru-RU"/>
        </w:rPr>
      </w:pPr>
    </w:p>
    <w:p w14:paraId="0FBBE306" w14:textId="77777777" w:rsidR="007678FA" w:rsidRPr="00364157" w:rsidRDefault="007678FA" w:rsidP="007678FA">
      <w:pPr>
        <w:rPr>
          <w:rFonts w:ascii="GHEA Grapalat" w:hAnsi="GHEA Grapalat"/>
          <w:lang w:val="ru-RU"/>
        </w:rPr>
      </w:pPr>
    </w:p>
    <w:p w14:paraId="36010724" w14:textId="77777777" w:rsidR="007678FA" w:rsidRPr="00364157" w:rsidRDefault="007678FA" w:rsidP="007678FA">
      <w:pPr>
        <w:rPr>
          <w:rFonts w:ascii="GHEA Grapalat" w:hAnsi="GHEA Grapalat"/>
          <w:lang w:val="ru-RU"/>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proofErr w:type="gramEnd"/>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5D397" w14:textId="77777777" w:rsidR="009E4785" w:rsidRDefault="009E4785">
      <w:r>
        <w:separator/>
      </w:r>
    </w:p>
  </w:endnote>
  <w:endnote w:type="continuationSeparator" w:id="0">
    <w:p w14:paraId="1ECFEA27" w14:textId="77777777" w:rsidR="009E4785" w:rsidRDefault="009E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8EE13" w14:textId="77777777" w:rsidR="009E4785" w:rsidRDefault="009E4785">
      <w:r>
        <w:separator/>
      </w:r>
    </w:p>
  </w:footnote>
  <w:footnote w:type="continuationSeparator" w:id="0">
    <w:p w14:paraId="60F1BDE3" w14:textId="77777777" w:rsidR="009E4785" w:rsidRDefault="009E4785">
      <w:r>
        <w:continuationSeparator/>
      </w:r>
    </w:p>
  </w:footnote>
  <w:footnote w:id="1">
    <w:p w14:paraId="46AB6E03" w14:textId="77777777" w:rsidR="004B4751" w:rsidRPr="00755183" w:rsidRDefault="004B4751"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4B4751" w:rsidRPr="00755183" w:rsidRDefault="004B4751"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4B4751" w:rsidRPr="00755183" w:rsidRDefault="004B4751"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4B4751" w:rsidRPr="00755183" w:rsidRDefault="004B4751" w:rsidP="00CF2A33">
      <w:pPr>
        <w:jc w:val="both"/>
        <w:rPr>
          <w:rFonts w:ascii="GHEA Grapalat" w:hAnsi="GHEA Grapalat"/>
          <w:sz w:val="16"/>
          <w:szCs w:val="16"/>
          <w:lang w:val="hy-AM" w:eastAsia="ru-RU"/>
        </w:rPr>
      </w:pPr>
    </w:p>
    <w:p w14:paraId="66FF1C50" w14:textId="77777777" w:rsidR="004B4751" w:rsidRPr="00821851" w:rsidRDefault="004B4751" w:rsidP="00CF2A33">
      <w:pPr>
        <w:jc w:val="both"/>
        <w:rPr>
          <w:rFonts w:asciiTheme="minorHAnsi" w:hAnsiTheme="minorHAnsi"/>
          <w:lang w:val="hy-AM"/>
        </w:rPr>
      </w:pPr>
    </w:p>
    <w:p w14:paraId="63EE0AFE" w14:textId="77777777" w:rsidR="004B4751" w:rsidRPr="00821851" w:rsidRDefault="004B4751" w:rsidP="00CF2A33">
      <w:pPr>
        <w:jc w:val="both"/>
        <w:rPr>
          <w:rFonts w:ascii="GHEA Grapalat" w:hAnsi="GHEA Grapalat" w:cs="Sylfaen"/>
          <w:sz w:val="20"/>
          <w:lang w:val="hy-AM"/>
        </w:rPr>
      </w:pPr>
    </w:p>
  </w:footnote>
  <w:footnote w:id="2">
    <w:p w14:paraId="01CB732C" w14:textId="77777777" w:rsidR="004B4751" w:rsidRPr="00C67432" w:rsidRDefault="004B4751"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4B4751" w:rsidRPr="00D66974" w:rsidRDefault="004B4751" w:rsidP="009C515F">
      <w:pPr>
        <w:pStyle w:val="FootnoteText"/>
        <w:rPr>
          <w:rFonts w:asciiTheme="minorHAnsi" w:hAnsiTheme="minorHAnsi"/>
          <w:lang w:val="hy-AM"/>
        </w:rPr>
      </w:pPr>
    </w:p>
  </w:footnote>
  <w:footnote w:id="3">
    <w:p w14:paraId="4481AC5F" w14:textId="77777777" w:rsidR="004B4751" w:rsidRPr="00271034" w:rsidRDefault="004B4751"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4B4751" w:rsidRPr="00271034" w:rsidRDefault="004B4751">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4B4751" w:rsidRPr="00271034" w:rsidRDefault="004B4751">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A65FD3"/>
    <w:multiLevelType w:val="multilevel"/>
    <w:tmpl w:val="F23C6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6" w15:restartNumberingAfterBreak="0">
    <w:nsid w:val="10A95475"/>
    <w:multiLevelType w:val="multilevel"/>
    <w:tmpl w:val="97D652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AE700C"/>
    <w:multiLevelType w:val="multilevel"/>
    <w:tmpl w:val="7D7A1F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95F0E"/>
    <w:multiLevelType w:val="hybridMultilevel"/>
    <w:tmpl w:val="F266E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15B6E"/>
    <w:multiLevelType w:val="multilevel"/>
    <w:tmpl w:val="B0F2D9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CD0574"/>
    <w:multiLevelType w:val="multilevel"/>
    <w:tmpl w:val="BCACC2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D00E2D"/>
    <w:multiLevelType w:val="multilevel"/>
    <w:tmpl w:val="F2067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2EE4251B"/>
    <w:multiLevelType w:val="multilevel"/>
    <w:tmpl w:val="8A22D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636FA"/>
    <w:multiLevelType w:val="multilevel"/>
    <w:tmpl w:val="BFE2FC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7B734C"/>
    <w:multiLevelType w:val="multilevel"/>
    <w:tmpl w:val="1AC44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ED44BF"/>
    <w:multiLevelType w:val="multilevel"/>
    <w:tmpl w:val="0928A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50E00"/>
    <w:multiLevelType w:val="multilevel"/>
    <w:tmpl w:val="6ADA85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52CFE"/>
    <w:multiLevelType w:val="multilevel"/>
    <w:tmpl w:val="A1EA2C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28D0F3A"/>
    <w:multiLevelType w:val="multilevel"/>
    <w:tmpl w:val="9710C6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66101F"/>
    <w:multiLevelType w:val="multilevel"/>
    <w:tmpl w:val="3EACC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8662F62"/>
    <w:multiLevelType w:val="multilevel"/>
    <w:tmpl w:val="E208E1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B02AA1"/>
    <w:multiLevelType w:val="multilevel"/>
    <w:tmpl w:val="28885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17"/>
  </w:num>
  <w:num w:numId="7">
    <w:abstractNumId w:val="19"/>
  </w:num>
  <w:num w:numId="8">
    <w:abstractNumId w:val="8"/>
  </w:num>
  <w:num w:numId="9">
    <w:abstractNumId w:val="15"/>
  </w:num>
  <w:num w:numId="10">
    <w:abstractNumId w:val="25"/>
  </w:num>
  <w:num w:numId="11">
    <w:abstractNumId w:val="32"/>
  </w:num>
  <w:num w:numId="12">
    <w:abstractNumId w:val="13"/>
  </w:num>
  <w:num w:numId="13">
    <w:abstractNumId w:val="20"/>
  </w:num>
  <w:num w:numId="14">
    <w:abstractNumId w:val="16"/>
  </w:num>
  <w:num w:numId="15">
    <w:abstractNumId w:val="28"/>
  </w:num>
  <w:num w:numId="16">
    <w:abstractNumId w:val="31"/>
  </w:num>
  <w:num w:numId="17">
    <w:abstractNumId w:val="12"/>
  </w:num>
  <w:num w:numId="18">
    <w:abstractNumId w:val="14"/>
  </w:num>
  <w:num w:numId="19">
    <w:abstractNumId w:val="6"/>
  </w:num>
  <w:num w:numId="20">
    <w:abstractNumId w:val="34"/>
  </w:num>
  <w:num w:numId="21">
    <w:abstractNumId w:val="22"/>
  </w:num>
  <w:num w:numId="22">
    <w:abstractNumId w:val="21"/>
  </w:num>
  <w:num w:numId="23">
    <w:abstractNumId w:val="7"/>
  </w:num>
  <w:num w:numId="24">
    <w:abstractNumId w:val="30"/>
  </w:num>
  <w:num w:numId="25">
    <w:abstractNumId w:val="10"/>
  </w:num>
  <w:num w:numId="26">
    <w:abstractNumId w:val="26"/>
  </w:num>
  <w:num w:numId="27">
    <w:abstractNumId w:val="3"/>
  </w:num>
  <w:num w:numId="28">
    <w:abstractNumId w:val="33"/>
  </w:num>
  <w:num w:numId="29">
    <w:abstractNumId w:val="11"/>
  </w:num>
  <w:num w:numId="30">
    <w:abstractNumId w:val="23"/>
  </w:num>
  <w:num w:numId="31">
    <w:abstractNumId w:val="29"/>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6E7C"/>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0F51"/>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639"/>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4751"/>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33A1"/>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99"/>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85"/>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6D2"/>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876"/>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4D70"/>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B5D5D-0359-448A-B817-6D150487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80</Pages>
  <Words>29093</Words>
  <Characters>165832</Characters>
  <Application>Microsoft Office Word</Application>
  <DocSecurity>0</DocSecurity>
  <Lines>1381</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427</cp:revision>
  <cp:lastPrinted>2024-09-27T10:37:00Z</cp:lastPrinted>
  <dcterms:created xsi:type="dcterms:W3CDTF">2024-05-24T13:11:00Z</dcterms:created>
  <dcterms:modified xsi:type="dcterms:W3CDTF">2025-02-12T10:33:00Z</dcterms:modified>
</cp:coreProperties>
</file>